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ook w:val="01E0" w:firstRow="1" w:lastRow="1" w:firstColumn="1" w:lastColumn="1" w:noHBand="0" w:noVBand="0"/>
      </w:tblPr>
      <w:tblGrid>
        <w:gridCol w:w="3402"/>
        <w:gridCol w:w="5670"/>
      </w:tblGrid>
      <w:tr w:rsidR="00D04107" w:rsidRPr="0003031C" w14:paraId="7D7BFB62" w14:textId="77777777" w:rsidTr="00E47AF5">
        <w:trPr>
          <w:trHeight w:val="1230"/>
        </w:trPr>
        <w:tc>
          <w:tcPr>
            <w:tcW w:w="3402" w:type="dxa"/>
          </w:tcPr>
          <w:p w14:paraId="7DC71358" w14:textId="0503ED1B" w:rsidR="000C0854" w:rsidRPr="001C54CF" w:rsidRDefault="001C54CF" w:rsidP="005253E5">
            <w:pPr>
              <w:contextualSpacing/>
              <w:rPr>
                <w:rFonts w:eastAsia="Times New Roman"/>
                <w:b/>
                <w:szCs w:val="28"/>
              </w:rPr>
            </w:pPr>
            <w:r w:rsidRPr="001C54CF">
              <w:rPr>
                <w:rFonts w:eastAsia="Times New Roman"/>
                <w:b/>
                <w:szCs w:val="28"/>
              </w:rPr>
              <w:t>ỦY BAN NHÂN DÂN</w:t>
            </w:r>
          </w:p>
          <w:p w14:paraId="4BBD57AF" w14:textId="62B5D65C" w:rsidR="001310A5" w:rsidRPr="001C54CF" w:rsidRDefault="001C54CF" w:rsidP="005253E5">
            <w:pPr>
              <w:contextualSpacing/>
              <w:rPr>
                <w:rFonts w:eastAsia="Times New Roman"/>
                <w:b/>
                <w:szCs w:val="28"/>
              </w:rPr>
            </w:pPr>
            <w:r w:rsidRPr="001C54CF">
              <w:rPr>
                <w:rFonts w:eastAsia="Times New Roman"/>
                <w:b/>
                <w:szCs w:val="28"/>
              </w:rPr>
              <w:t>HUYỆN PHONG THỔ</w:t>
            </w:r>
          </w:p>
          <w:p w14:paraId="593E21CF" w14:textId="26643B8A" w:rsidR="000C0854" w:rsidRPr="0003031C" w:rsidRDefault="00C824A8" w:rsidP="005253E5">
            <w:pPr>
              <w:contextualSpacing/>
              <w:rPr>
                <w:rFonts w:eastAsia="Times New Roman"/>
                <w:b/>
                <w:szCs w:val="28"/>
              </w:rPr>
            </w:pPr>
            <w:r w:rsidRPr="0003031C">
              <w:rPr>
                <w:rFonts w:eastAsia="Times New Roman"/>
                <w:b/>
                <w:noProof/>
                <w:szCs w:val="28"/>
              </w:rPr>
              <mc:AlternateContent>
                <mc:Choice Requires="wps">
                  <w:drawing>
                    <wp:anchor distT="0" distB="0" distL="114300" distR="114300" simplePos="0" relativeHeight="251658240" behindDoc="0" locked="0" layoutInCell="1" allowOverlap="1" wp14:anchorId="71CD82AC" wp14:editId="46F3C0A5">
                      <wp:simplePos x="0" y="0"/>
                      <wp:positionH relativeFrom="column">
                        <wp:posOffset>783529</wp:posOffset>
                      </wp:positionH>
                      <wp:positionV relativeFrom="paragraph">
                        <wp:posOffset>46540</wp:posOffset>
                      </wp:positionV>
                      <wp:extent cx="533400" cy="1270"/>
                      <wp:effectExtent l="0" t="0" r="19050" b="3683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3400"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0435E5" id="Straight Connector 3"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7pt,3.65pt" to="103.7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"/>
                  </w:pict>
                </mc:Fallback>
              </mc:AlternateContent>
            </w:r>
          </w:p>
          <w:p w14:paraId="3FA3F25E" w14:textId="71653370" w:rsidR="001C5CCE" w:rsidRPr="0003031C" w:rsidRDefault="000C0854" w:rsidP="001C54CF">
            <w:pPr>
              <w:contextualSpacing/>
              <w:rPr>
                <w:rFonts w:eastAsia="Times New Roman"/>
                <w:b/>
                <w:bCs/>
                <w:szCs w:val="28"/>
              </w:rPr>
            </w:pPr>
            <w:r w:rsidRPr="0003031C">
              <w:rPr>
                <w:rFonts w:eastAsia="Times New Roman"/>
                <w:szCs w:val="28"/>
              </w:rPr>
              <w:t>Số:</w:t>
            </w:r>
            <w:r w:rsidR="00185619" w:rsidRPr="0003031C">
              <w:rPr>
                <w:rFonts w:eastAsia="Times New Roman"/>
                <w:szCs w:val="28"/>
              </w:rPr>
              <w:t xml:space="preserve"> </w:t>
            </w:r>
            <w:r w:rsidR="00D201F3" w:rsidRPr="0003031C">
              <w:rPr>
                <w:rFonts w:eastAsia="Times New Roman"/>
                <w:szCs w:val="28"/>
              </w:rPr>
              <w:t xml:space="preserve"> </w:t>
            </w:r>
            <w:r w:rsidR="003D3F7B" w:rsidRPr="0003031C">
              <w:rPr>
                <w:rFonts w:eastAsia="Times New Roman"/>
                <w:szCs w:val="28"/>
              </w:rPr>
              <w:t xml:space="preserve">      </w:t>
            </w:r>
            <w:r w:rsidRPr="0003031C">
              <w:rPr>
                <w:rFonts w:eastAsia="Times New Roman"/>
                <w:szCs w:val="28"/>
              </w:rPr>
              <w:t>/</w:t>
            </w:r>
            <w:r w:rsidR="00B61B3F" w:rsidRPr="0003031C">
              <w:rPr>
                <w:rFonts w:eastAsia="Times New Roman"/>
                <w:szCs w:val="28"/>
              </w:rPr>
              <w:t>BC</w:t>
            </w:r>
            <w:r w:rsidRPr="0003031C">
              <w:rPr>
                <w:rFonts w:eastAsia="Times New Roman"/>
                <w:szCs w:val="28"/>
              </w:rPr>
              <w:t>-</w:t>
            </w:r>
            <w:r w:rsidR="001C54CF">
              <w:rPr>
                <w:rFonts w:eastAsia="Times New Roman"/>
                <w:szCs w:val="28"/>
              </w:rPr>
              <w:t>UBND</w:t>
            </w:r>
          </w:p>
        </w:tc>
        <w:tc>
          <w:tcPr>
            <w:tcW w:w="5670" w:type="dxa"/>
          </w:tcPr>
          <w:p w14:paraId="0F95D6C5" w14:textId="77777777" w:rsidR="000C0854" w:rsidRPr="001C54CF" w:rsidRDefault="000C0854" w:rsidP="005253E5">
            <w:pPr>
              <w:contextualSpacing/>
              <w:rPr>
                <w:rFonts w:eastAsia="Times New Roman"/>
                <w:b/>
                <w:sz w:val="26"/>
                <w:szCs w:val="28"/>
                <w:lang w:val="en-AU"/>
              </w:rPr>
            </w:pPr>
            <w:r w:rsidRPr="001C54CF">
              <w:rPr>
                <w:rFonts w:eastAsia="Times New Roman"/>
                <w:b/>
                <w:sz w:val="26"/>
                <w:szCs w:val="28"/>
              </w:rPr>
              <w:t>CỘNG HÒA XÃ HỘI CHỦ NGHĨA VIỆT NAM</w:t>
            </w:r>
          </w:p>
          <w:p w14:paraId="025CF626" w14:textId="77777777" w:rsidR="000C0854" w:rsidRPr="0003031C" w:rsidRDefault="000C0854" w:rsidP="005253E5">
            <w:pPr>
              <w:contextualSpacing/>
              <w:rPr>
                <w:rFonts w:eastAsia="Times New Roman"/>
                <w:b/>
                <w:szCs w:val="28"/>
              </w:rPr>
            </w:pPr>
            <w:r w:rsidRPr="0003031C">
              <w:rPr>
                <w:rFonts w:eastAsia="Times New Roman"/>
                <w:b/>
                <w:szCs w:val="28"/>
              </w:rPr>
              <w:t>Độc lập - Tự do - Hạnh phúc</w:t>
            </w:r>
          </w:p>
          <w:p w14:paraId="435BB438" w14:textId="77777777" w:rsidR="000C0854" w:rsidRPr="0003031C" w:rsidRDefault="000C0854" w:rsidP="005253E5">
            <w:pPr>
              <w:contextualSpacing/>
              <w:rPr>
                <w:rFonts w:eastAsia="Times New Roman"/>
                <w:b/>
                <w:szCs w:val="28"/>
              </w:rPr>
            </w:pPr>
            <w:r w:rsidRPr="0003031C">
              <w:rPr>
                <w:rFonts w:eastAsia="Times New Roman"/>
                <w:noProof/>
                <w:szCs w:val="28"/>
              </w:rPr>
              <mc:AlternateContent>
                <mc:Choice Requires="wps">
                  <w:drawing>
                    <wp:anchor distT="0" distB="0" distL="114300" distR="114300" simplePos="0" relativeHeight="251655168" behindDoc="0" locked="0" layoutInCell="1" allowOverlap="1" wp14:anchorId="473EBC6B" wp14:editId="4C5EA6F4">
                      <wp:simplePos x="0" y="0"/>
                      <wp:positionH relativeFrom="column">
                        <wp:posOffset>649045</wp:posOffset>
                      </wp:positionH>
                      <wp:positionV relativeFrom="paragraph">
                        <wp:posOffset>41910</wp:posOffset>
                      </wp:positionV>
                      <wp:extent cx="21336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CBFE42" id="Straight Connector 2" o:spid="_x0000_s1026" style="position:absolute;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1pt,3.3pt" to="219.1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"/>
                  </w:pict>
                </mc:Fallback>
              </mc:AlternateContent>
            </w:r>
          </w:p>
          <w:p w14:paraId="301DACD4" w14:textId="3D10EAA5" w:rsidR="000C0854" w:rsidRPr="0003031C" w:rsidRDefault="00461E8B" w:rsidP="00CF2058">
            <w:pPr>
              <w:contextualSpacing/>
              <w:rPr>
                <w:rFonts w:eastAsia="Times New Roman"/>
                <w:i/>
                <w:szCs w:val="28"/>
                <w:lang w:val="en-AU"/>
              </w:rPr>
            </w:pPr>
            <w:r w:rsidRPr="0003031C">
              <w:rPr>
                <w:rFonts w:eastAsia="Times New Roman"/>
                <w:i/>
                <w:szCs w:val="28"/>
              </w:rPr>
              <w:t>Phong Thổ</w:t>
            </w:r>
            <w:r w:rsidR="000C0854" w:rsidRPr="0003031C">
              <w:rPr>
                <w:rFonts w:eastAsia="Times New Roman"/>
                <w:i/>
                <w:szCs w:val="28"/>
              </w:rPr>
              <w:t>, ngày</w:t>
            </w:r>
            <w:r w:rsidR="00966B21" w:rsidRPr="0003031C">
              <w:rPr>
                <w:rFonts w:eastAsia="Times New Roman"/>
                <w:i/>
                <w:szCs w:val="28"/>
              </w:rPr>
              <w:t xml:space="preserve"> </w:t>
            </w:r>
            <w:r w:rsidR="00396B16" w:rsidRPr="0003031C">
              <w:rPr>
                <w:rFonts w:eastAsia="Times New Roman"/>
                <w:i/>
                <w:szCs w:val="28"/>
              </w:rPr>
              <w:t xml:space="preserve">     </w:t>
            </w:r>
            <w:r w:rsidR="000C0854" w:rsidRPr="0003031C">
              <w:rPr>
                <w:rFonts w:eastAsia="Times New Roman"/>
                <w:i/>
                <w:szCs w:val="28"/>
              </w:rPr>
              <w:t>tháng</w:t>
            </w:r>
            <w:r w:rsidR="00013583" w:rsidRPr="0003031C">
              <w:rPr>
                <w:rFonts w:eastAsia="Times New Roman"/>
                <w:i/>
                <w:szCs w:val="28"/>
              </w:rPr>
              <w:t xml:space="preserve"> </w:t>
            </w:r>
            <w:r w:rsidR="00CF2058" w:rsidRPr="0003031C">
              <w:rPr>
                <w:rFonts w:eastAsia="Times New Roman"/>
                <w:i/>
                <w:szCs w:val="28"/>
              </w:rPr>
              <w:t xml:space="preserve">   </w:t>
            </w:r>
            <w:r w:rsidR="00185619" w:rsidRPr="0003031C">
              <w:rPr>
                <w:rFonts w:eastAsia="Times New Roman"/>
                <w:i/>
                <w:szCs w:val="28"/>
              </w:rPr>
              <w:t xml:space="preserve"> </w:t>
            </w:r>
            <w:r w:rsidR="000C0854" w:rsidRPr="0003031C">
              <w:rPr>
                <w:rFonts w:eastAsia="Times New Roman"/>
                <w:i/>
                <w:szCs w:val="28"/>
              </w:rPr>
              <w:t>năm 202</w:t>
            </w:r>
            <w:r w:rsidR="00DF18EE" w:rsidRPr="0003031C">
              <w:rPr>
                <w:rFonts w:eastAsia="Times New Roman"/>
                <w:i/>
                <w:szCs w:val="28"/>
              </w:rPr>
              <w:t>3</w:t>
            </w:r>
          </w:p>
        </w:tc>
      </w:tr>
    </w:tbl>
    <w:p w14:paraId="0B5E45C9" w14:textId="1B723B4F" w:rsidR="005253E5" w:rsidRPr="0003031C" w:rsidRDefault="000C0854" w:rsidP="0040353B">
      <w:pPr>
        <w:tabs>
          <w:tab w:val="left" w:pos="1553"/>
          <w:tab w:val="center" w:pos="4536"/>
        </w:tabs>
        <w:contextualSpacing/>
        <w:jc w:val="both"/>
        <w:rPr>
          <w:b/>
          <w:szCs w:val="28"/>
        </w:rPr>
      </w:pPr>
      <w:r w:rsidRPr="0003031C">
        <w:rPr>
          <w:b/>
          <w:szCs w:val="28"/>
        </w:rPr>
        <w:tab/>
      </w:r>
    </w:p>
    <w:p w14:paraId="4EFFD54B" w14:textId="440AD6A6" w:rsidR="000C0854" w:rsidRPr="0003031C" w:rsidRDefault="00A40745" w:rsidP="002853C2">
      <w:pPr>
        <w:tabs>
          <w:tab w:val="left" w:pos="1553"/>
          <w:tab w:val="center" w:pos="4536"/>
        </w:tabs>
        <w:contextualSpacing/>
        <w:rPr>
          <w:b/>
          <w:szCs w:val="28"/>
        </w:rPr>
      </w:pPr>
      <w:r w:rsidRPr="0003031C">
        <w:rPr>
          <w:b/>
          <w:szCs w:val="28"/>
        </w:rPr>
        <w:t>BÁO CÁO</w:t>
      </w:r>
    </w:p>
    <w:p w14:paraId="5CFCC87B" w14:textId="745B55B1" w:rsidR="000C0854" w:rsidRPr="0003031C" w:rsidRDefault="00A40745" w:rsidP="002904AC">
      <w:pPr>
        <w:widowControl w:val="0"/>
        <w:contextualSpacing/>
        <w:rPr>
          <w:b/>
          <w:bCs/>
          <w:szCs w:val="28"/>
        </w:rPr>
      </w:pPr>
      <w:r w:rsidRPr="0003031C">
        <w:rPr>
          <w:b/>
          <w:bCs/>
          <w:szCs w:val="28"/>
        </w:rPr>
        <w:t xml:space="preserve">Kết quả thực hiện các nhiệm vụ của đề án 06 huyện </w:t>
      </w:r>
      <w:r w:rsidR="002B7E27" w:rsidRPr="0003031C">
        <w:rPr>
          <w:b/>
          <w:bCs/>
          <w:szCs w:val="28"/>
        </w:rPr>
        <w:t>Phong Thổ</w:t>
      </w:r>
      <w:r w:rsidR="003478F0" w:rsidRPr="0003031C">
        <w:rPr>
          <w:b/>
          <w:bCs/>
          <w:szCs w:val="28"/>
        </w:rPr>
        <w:t xml:space="preserve"> 06 tháng đầu năm; phương hướng nhiệm vụ 06 tháng cuối năm 2023</w:t>
      </w:r>
    </w:p>
    <w:p w14:paraId="34BF92B0" w14:textId="77777777" w:rsidR="005A7792" w:rsidRPr="0003031C" w:rsidRDefault="00B265D7" w:rsidP="005A7792">
      <w:pPr>
        <w:shd w:val="clear" w:color="auto" w:fill="FFFFFF"/>
        <w:ind w:firstLine="709"/>
        <w:contextualSpacing/>
        <w:jc w:val="both"/>
        <w:rPr>
          <w:szCs w:val="28"/>
        </w:rPr>
      </w:pPr>
      <w:r w:rsidRPr="0003031C">
        <w:rPr>
          <w:b/>
          <w:noProof/>
          <w:szCs w:val="28"/>
        </w:rPr>
        <mc:AlternateContent>
          <mc:Choice Requires="wps">
            <w:drawing>
              <wp:anchor distT="0" distB="0" distL="114300" distR="114300" simplePos="0" relativeHeight="251662336" behindDoc="0" locked="0" layoutInCell="1" allowOverlap="1" wp14:anchorId="2D2A5C4C" wp14:editId="18FD313A">
                <wp:simplePos x="0" y="0"/>
                <wp:positionH relativeFrom="column">
                  <wp:posOffset>2359343</wp:posOffset>
                </wp:positionH>
                <wp:positionV relativeFrom="paragraph">
                  <wp:posOffset>62230</wp:posOffset>
                </wp:positionV>
                <wp:extent cx="1049020" cy="0"/>
                <wp:effectExtent l="0" t="0" r="36830" b="19050"/>
                <wp:wrapNone/>
                <wp:docPr id="4" name="Straight Connector 4"/>
                <wp:cNvGraphicFramePr/>
                <a:graphic xmlns:a="http://schemas.openxmlformats.org/drawingml/2006/main">
                  <a:graphicData uri="http://schemas.microsoft.com/office/word/2010/wordprocessingShape">
                    <wps:wsp>
                      <wps:cNvCnPr/>
                      <wps:spPr>
                        <a:xfrm>
                          <a:off x="0" y="0"/>
                          <a:ext cx="104902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645ACB3"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85.8pt,4.9pt" to="268.4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" strokecolor="black [3040]"/>
            </w:pict>
          </mc:Fallback>
        </mc:AlternateContent>
      </w:r>
    </w:p>
    <w:p w14:paraId="4B616DF6" w14:textId="3388DB42" w:rsidR="007356C0" w:rsidRDefault="007356C0" w:rsidP="00F92847">
      <w:pPr>
        <w:spacing w:before="60" w:after="60" w:line="312" w:lineRule="auto"/>
        <w:ind w:firstLine="709"/>
        <w:jc w:val="both"/>
      </w:pPr>
      <w:r>
        <w:t xml:space="preserve">Thực hiện Quyết định số 06/QĐ-TTg, ngày 06/01/2022 của Thủ tướng Chính phủ phê duyệt Đề án phát triển ứng dụng dữ liệu dân cư, định danh và xác thực điện tử phục vụ chuyển đổi cố quốc gia giai đoạn 2022 - 2025, tầm nhìn đến 2030 </w:t>
      </w:r>
      <w:r>
        <w:rPr>
          <w:i/>
          <w:iCs/>
        </w:rPr>
        <w:t>(Đề án 06)</w:t>
      </w:r>
      <w:r>
        <w:t>. Uỷ ban nhân dân huyện Phong Thổ báo cáo kết quả triển khai thực hiện Đề án 06 trên địa bàn huyện 06 tháng đầu năm 2023 với những nội dung cụ thể như</w:t>
      </w:r>
      <w:r>
        <w:rPr>
          <w:spacing w:val="-6"/>
        </w:rPr>
        <w:t xml:space="preserve"> </w:t>
      </w:r>
      <w:r>
        <w:t>sau</w:t>
      </w:r>
    </w:p>
    <w:p w14:paraId="51F1705B" w14:textId="7CB874B0" w:rsidR="0091413D" w:rsidRPr="0003031C" w:rsidRDefault="0091413D" w:rsidP="00F92847">
      <w:pPr>
        <w:spacing w:before="60" w:after="60" w:line="312" w:lineRule="auto"/>
        <w:ind w:firstLine="709"/>
        <w:jc w:val="both"/>
        <w:rPr>
          <w:b/>
          <w:szCs w:val="28"/>
        </w:rPr>
      </w:pPr>
      <w:r w:rsidRPr="0003031C">
        <w:rPr>
          <w:b/>
          <w:szCs w:val="28"/>
        </w:rPr>
        <w:t>I. CÔNG TÁC CHỈ ĐẠO ĐIỀU HÀNH</w:t>
      </w:r>
    </w:p>
    <w:p w14:paraId="36702EFF" w14:textId="09F6E39C" w:rsidR="0091413D" w:rsidRPr="0003031C" w:rsidRDefault="0091413D" w:rsidP="00F92847">
      <w:pPr>
        <w:pStyle w:val="Vnbnnidung20"/>
        <w:shd w:val="clear" w:color="auto" w:fill="auto"/>
        <w:spacing w:before="60" w:line="312" w:lineRule="auto"/>
        <w:ind w:firstLine="720"/>
        <w:contextualSpacing/>
        <w:rPr>
          <w:rFonts w:cs="Times New Roman"/>
          <w:color w:val="000000"/>
          <w:sz w:val="28"/>
          <w:szCs w:val="28"/>
          <w:lang w:val="hu-HU" w:eastAsia="vi-VN" w:bidi="vi-VN"/>
        </w:rPr>
      </w:pPr>
      <w:r w:rsidRPr="0003031C">
        <w:rPr>
          <w:rFonts w:cs="Times New Roman"/>
          <w:b/>
          <w:color w:val="000000"/>
          <w:sz w:val="28"/>
          <w:szCs w:val="28"/>
          <w:lang w:val="hu-HU" w:eastAsia="vi-VN" w:bidi="vi-VN"/>
        </w:rPr>
        <w:t>1.</w:t>
      </w:r>
      <w:r w:rsidRPr="0003031C">
        <w:rPr>
          <w:rFonts w:cs="Times New Roman"/>
          <w:color w:val="000000"/>
          <w:sz w:val="28"/>
          <w:szCs w:val="28"/>
          <w:lang w:val="hu-HU" w:eastAsia="vi-VN" w:bidi="vi-VN"/>
        </w:rPr>
        <w:t xml:space="preserve"> Ủy ban huyện đã </w:t>
      </w:r>
      <w:r w:rsidR="001A4A09" w:rsidRPr="0003031C">
        <w:rPr>
          <w:rFonts w:cs="Times New Roman"/>
          <w:color w:val="000000"/>
          <w:sz w:val="28"/>
          <w:szCs w:val="28"/>
          <w:lang w:val="hu-HU" w:eastAsia="vi-VN" w:bidi="vi-VN"/>
        </w:rPr>
        <w:t>b</w:t>
      </w:r>
      <w:r w:rsidRPr="0003031C">
        <w:rPr>
          <w:rFonts w:cs="Times New Roman"/>
          <w:color w:val="000000"/>
          <w:sz w:val="28"/>
          <w:szCs w:val="28"/>
          <w:lang w:val="hu-HU" w:eastAsia="vi-VN" w:bidi="vi-VN"/>
        </w:rPr>
        <w:t xml:space="preserve">an hành </w:t>
      </w:r>
      <w:r w:rsidR="00BC72BC">
        <w:rPr>
          <w:rFonts w:cs="Times New Roman"/>
          <w:color w:val="000000"/>
          <w:sz w:val="28"/>
          <w:szCs w:val="28"/>
          <w:lang w:val="hu-HU" w:eastAsia="vi-VN" w:bidi="vi-VN"/>
        </w:rPr>
        <w:t>3</w:t>
      </w:r>
      <w:r w:rsidR="00F97E2E">
        <w:rPr>
          <w:rFonts w:cs="Times New Roman"/>
          <w:color w:val="000000"/>
          <w:sz w:val="28"/>
          <w:szCs w:val="28"/>
          <w:lang w:val="hu-HU" w:eastAsia="vi-VN" w:bidi="vi-VN"/>
        </w:rPr>
        <w:t>3</w:t>
      </w:r>
      <w:r w:rsidR="00675C14">
        <w:rPr>
          <w:rFonts w:cs="Times New Roman"/>
          <w:color w:val="000000"/>
          <w:sz w:val="28"/>
          <w:szCs w:val="28"/>
          <w:lang w:val="hu-HU" w:eastAsia="vi-VN" w:bidi="vi-VN"/>
        </w:rPr>
        <w:t xml:space="preserve"> văn bản, trong đó: </w:t>
      </w:r>
      <w:r w:rsidR="00EC7C2D">
        <w:rPr>
          <w:rFonts w:cs="Times New Roman"/>
          <w:color w:val="000000"/>
          <w:sz w:val="28"/>
          <w:szCs w:val="28"/>
          <w:lang w:val="hu-HU" w:eastAsia="vi-VN" w:bidi="vi-VN"/>
        </w:rPr>
        <w:t xml:space="preserve">07 </w:t>
      </w:r>
      <w:r w:rsidRPr="0003031C">
        <w:rPr>
          <w:rFonts w:cs="Times New Roman"/>
          <w:color w:val="000000"/>
          <w:sz w:val="28"/>
          <w:szCs w:val="28"/>
          <w:lang w:val="hu-HU" w:eastAsia="vi-VN" w:bidi="vi-VN"/>
        </w:rPr>
        <w:t xml:space="preserve">Kế hoạch, </w:t>
      </w:r>
      <w:r w:rsidR="0008777A">
        <w:rPr>
          <w:rFonts w:cs="Times New Roman"/>
          <w:color w:val="000000"/>
          <w:sz w:val="28"/>
          <w:szCs w:val="28"/>
          <w:lang w:val="hu-HU" w:eastAsia="vi-VN" w:bidi="vi-VN"/>
        </w:rPr>
        <w:t>05 báo cáo,</w:t>
      </w:r>
      <w:r w:rsidR="0008777A" w:rsidRPr="0003031C">
        <w:rPr>
          <w:rFonts w:cs="Times New Roman"/>
          <w:color w:val="000000"/>
          <w:sz w:val="28"/>
          <w:szCs w:val="28"/>
          <w:lang w:val="hu-HU" w:eastAsia="vi-VN" w:bidi="vi-VN"/>
        </w:rPr>
        <w:t xml:space="preserve"> </w:t>
      </w:r>
      <w:r w:rsidR="00F852A3">
        <w:rPr>
          <w:rFonts w:cs="Times New Roman"/>
          <w:color w:val="000000"/>
          <w:sz w:val="28"/>
          <w:szCs w:val="28"/>
          <w:lang w:val="hu-HU" w:eastAsia="vi-VN" w:bidi="vi-VN"/>
        </w:rPr>
        <w:t>2</w:t>
      </w:r>
      <w:r w:rsidR="00182645">
        <w:rPr>
          <w:rFonts w:cs="Times New Roman"/>
          <w:color w:val="000000"/>
          <w:sz w:val="28"/>
          <w:szCs w:val="28"/>
          <w:lang w:val="hu-HU" w:eastAsia="vi-VN" w:bidi="vi-VN"/>
        </w:rPr>
        <w:t>1</w:t>
      </w:r>
      <w:r w:rsidR="00201E07">
        <w:rPr>
          <w:rFonts w:cs="Times New Roman"/>
          <w:color w:val="000000"/>
          <w:sz w:val="28"/>
          <w:szCs w:val="28"/>
          <w:lang w:val="hu-HU" w:eastAsia="vi-VN" w:bidi="vi-VN"/>
        </w:rPr>
        <w:t xml:space="preserve"> </w:t>
      </w:r>
      <w:r w:rsidR="003124D5">
        <w:rPr>
          <w:rFonts w:cs="Times New Roman"/>
          <w:color w:val="000000"/>
          <w:sz w:val="28"/>
          <w:szCs w:val="28"/>
          <w:lang w:val="hu-HU" w:eastAsia="vi-VN" w:bidi="vi-VN"/>
        </w:rPr>
        <w:t>Công văn</w:t>
      </w:r>
      <w:r w:rsidRPr="0003031C">
        <w:rPr>
          <w:rFonts w:cs="Times New Roman"/>
          <w:color w:val="000000"/>
          <w:sz w:val="28"/>
          <w:szCs w:val="28"/>
          <w:lang w:val="hu-HU" w:eastAsia="vi-VN" w:bidi="vi-VN"/>
        </w:rPr>
        <w:t xml:space="preserve"> chỉ đạo</w:t>
      </w:r>
      <w:r w:rsidR="00201E07">
        <w:rPr>
          <w:rFonts w:cs="Times New Roman"/>
          <w:color w:val="000000"/>
          <w:sz w:val="28"/>
          <w:szCs w:val="28"/>
          <w:lang w:val="hu-HU" w:eastAsia="vi-VN" w:bidi="vi-VN"/>
        </w:rPr>
        <w:t xml:space="preserve">, </w:t>
      </w:r>
      <w:r w:rsidRPr="0003031C">
        <w:rPr>
          <w:rFonts w:cs="Times New Roman"/>
          <w:color w:val="000000"/>
          <w:sz w:val="28"/>
          <w:szCs w:val="28"/>
          <w:lang w:val="hu-HU" w:eastAsia="vi-VN" w:bidi="vi-VN"/>
        </w:rPr>
        <w:t>các cấp, ngành huyện triển khai nhiệm vụ.</w:t>
      </w:r>
    </w:p>
    <w:p w14:paraId="08C7C19C" w14:textId="030C737D" w:rsidR="0091413D" w:rsidRDefault="0091413D" w:rsidP="00F92847">
      <w:pPr>
        <w:pStyle w:val="Vnbnnidung20"/>
        <w:shd w:val="clear" w:color="auto" w:fill="auto"/>
        <w:spacing w:before="60" w:line="312" w:lineRule="auto"/>
        <w:ind w:firstLine="720"/>
        <w:contextualSpacing/>
        <w:rPr>
          <w:rFonts w:cs="Times New Roman"/>
          <w:color w:val="000000"/>
          <w:sz w:val="28"/>
          <w:szCs w:val="28"/>
          <w:lang w:val="nl-NL" w:eastAsia="vi-VN" w:bidi="vi-VN"/>
        </w:rPr>
      </w:pPr>
      <w:r w:rsidRPr="0003031C">
        <w:rPr>
          <w:rFonts w:cs="Times New Roman"/>
          <w:b/>
          <w:color w:val="000000"/>
          <w:sz w:val="28"/>
          <w:szCs w:val="28"/>
          <w:lang w:val="nl-NL" w:eastAsia="vi-VN" w:bidi="vi-VN"/>
        </w:rPr>
        <w:t>2.</w:t>
      </w:r>
      <w:r w:rsidRPr="0003031C">
        <w:rPr>
          <w:rFonts w:cs="Times New Roman"/>
          <w:color w:val="000000"/>
          <w:sz w:val="28"/>
          <w:szCs w:val="28"/>
          <w:lang w:val="nl-NL" w:eastAsia="vi-VN" w:bidi="vi-VN"/>
        </w:rPr>
        <w:t xml:space="preserve"> Công an huyện </w:t>
      </w:r>
      <w:r w:rsidR="006B3893" w:rsidRPr="0003031C">
        <w:rPr>
          <w:rFonts w:cs="Times New Roman"/>
          <w:color w:val="000000"/>
          <w:sz w:val="28"/>
          <w:szCs w:val="28"/>
          <w:lang w:val="nl-NL" w:eastAsia="vi-VN" w:bidi="vi-VN"/>
        </w:rPr>
        <w:t>(</w:t>
      </w:r>
      <w:r w:rsidRPr="0003031C">
        <w:rPr>
          <w:rFonts w:cs="Times New Roman"/>
          <w:color w:val="000000"/>
          <w:sz w:val="28"/>
          <w:szCs w:val="28"/>
          <w:lang w:val="nl-NL" w:eastAsia="vi-VN" w:bidi="vi-VN"/>
        </w:rPr>
        <w:t>Cơ quan thường trực Tổ công tác đề án 06 huyện</w:t>
      </w:r>
      <w:r w:rsidR="006B3893" w:rsidRPr="0003031C">
        <w:rPr>
          <w:rFonts w:cs="Times New Roman"/>
          <w:color w:val="000000"/>
          <w:sz w:val="28"/>
          <w:szCs w:val="28"/>
          <w:lang w:val="nl-NL" w:eastAsia="vi-VN" w:bidi="vi-VN"/>
        </w:rPr>
        <w:t>)</w:t>
      </w:r>
      <w:r w:rsidRPr="0003031C">
        <w:rPr>
          <w:rFonts w:cs="Times New Roman"/>
          <w:color w:val="000000"/>
          <w:sz w:val="28"/>
          <w:szCs w:val="28"/>
          <w:lang w:val="nl-NL" w:eastAsia="vi-VN" w:bidi="vi-VN"/>
        </w:rPr>
        <w:t xml:space="preserve"> đã ban hành </w:t>
      </w:r>
      <w:r w:rsidR="00D47F60">
        <w:rPr>
          <w:rFonts w:cs="Times New Roman"/>
          <w:color w:val="000000"/>
          <w:sz w:val="28"/>
          <w:szCs w:val="28"/>
          <w:lang w:val="nl-NL" w:eastAsia="vi-VN" w:bidi="vi-VN"/>
        </w:rPr>
        <w:t xml:space="preserve">20 văn bản </w:t>
      </w:r>
      <w:r w:rsidRPr="0003031C">
        <w:rPr>
          <w:rFonts w:cs="Times New Roman"/>
          <w:color w:val="000000"/>
          <w:sz w:val="28"/>
          <w:szCs w:val="28"/>
          <w:lang w:val="nl-NL" w:eastAsia="vi-VN" w:bidi="vi-VN"/>
        </w:rPr>
        <w:t xml:space="preserve">của ngành để </w:t>
      </w:r>
      <w:r w:rsidR="00D47F60">
        <w:rPr>
          <w:rFonts w:cs="Times New Roman"/>
          <w:color w:val="000000"/>
          <w:sz w:val="28"/>
          <w:szCs w:val="28"/>
          <w:lang w:val="nl-NL" w:eastAsia="vi-VN" w:bidi="vi-VN"/>
        </w:rPr>
        <w:t xml:space="preserve">đôn đốc, </w:t>
      </w:r>
      <w:r w:rsidRPr="0003031C">
        <w:rPr>
          <w:rFonts w:cs="Times New Roman"/>
          <w:color w:val="000000"/>
          <w:sz w:val="28"/>
          <w:szCs w:val="28"/>
          <w:lang w:val="nl-NL" w:eastAsia="vi-VN" w:bidi="vi-VN"/>
        </w:rPr>
        <w:t>đẩy nhanh tiến độ thực hiện cấp CCCD và định danh điện tử trên địa bàn huyện</w:t>
      </w:r>
      <w:r w:rsidR="00EA5676" w:rsidRPr="0003031C">
        <w:rPr>
          <w:rFonts w:cs="Times New Roman"/>
          <w:color w:val="000000"/>
          <w:sz w:val="28"/>
          <w:szCs w:val="28"/>
          <w:lang w:val="nl-NL" w:eastAsia="vi-VN" w:bidi="vi-VN"/>
        </w:rPr>
        <w:t>.</w:t>
      </w:r>
    </w:p>
    <w:p w14:paraId="59E4143B" w14:textId="61447731" w:rsidR="004402D7" w:rsidRPr="004402D7" w:rsidRDefault="004402D7" w:rsidP="00F92847">
      <w:pPr>
        <w:pStyle w:val="Vnbnnidung20"/>
        <w:shd w:val="clear" w:color="auto" w:fill="auto"/>
        <w:spacing w:before="60" w:line="312" w:lineRule="auto"/>
        <w:ind w:firstLine="720"/>
        <w:contextualSpacing/>
        <w:jc w:val="center"/>
        <w:rPr>
          <w:rFonts w:cs="Times New Roman"/>
          <w:i/>
          <w:color w:val="000000"/>
          <w:sz w:val="28"/>
          <w:szCs w:val="28"/>
          <w:lang w:val="nl-NL" w:eastAsia="vi-VN" w:bidi="vi-VN"/>
        </w:rPr>
      </w:pPr>
      <w:r w:rsidRPr="004402D7">
        <w:rPr>
          <w:rFonts w:cs="Times New Roman"/>
          <w:i/>
          <w:color w:val="000000"/>
          <w:sz w:val="28"/>
          <w:szCs w:val="28"/>
          <w:lang w:val="nl-NL" w:eastAsia="vi-VN" w:bidi="vi-VN"/>
        </w:rPr>
        <w:t xml:space="preserve">(có phụ lục </w:t>
      </w:r>
      <w:r w:rsidR="00CF2651">
        <w:rPr>
          <w:rFonts w:cs="Times New Roman"/>
          <w:i/>
          <w:color w:val="000000"/>
          <w:sz w:val="28"/>
          <w:szCs w:val="28"/>
          <w:lang w:val="nl-NL" w:eastAsia="vi-VN" w:bidi="vi-VN"/>
        </w:rPr>
        <w:t xml:space="preserve">văn bản </w:t>
      </w:r>
      <w:r w:rsidRPr="004402D7">
        <w:rPr>
          <w:rFonts w:cs="Times New Roman"/>
          <w:i/>
          <w:color w:val="000000"/>
          <w:sz w:val="28"/>
          <w:szCs w:val="28"/>
          <w:lang w:val="nl-NL" w:eastAsia="vi-VN" w:bidi="vi-VN"/>
        </w:rPr>
        <w:t>kèm theo)</w:t>
      </w:r>
    </w:p>
    <w:p w14:paraId="59BD901F" w14:textId="00343324" w:rsidR="007534D2" w:rsidRPr="0003031C" w:rsidRDefault="00D64DAD" w:rsidP="00F92847">
      <w:pPr>
        <w:shd w:val="clear" w:color="auto" w:fill="FFFFFF"/>
        <w:spacing w:before="60" w:after="60" w:line="312" w:lineRule="auto"/>
        <w:ind w:firstLine="709"/>
        <w:contextualSpacing/>
        <w:jc w:val="both"/>
        <w:rPr>
          <w:b/>
          <w:bCs/>
          <w:spacing w:val="4"/>
          <w:szCs w:val="28"/>
          <w:lang w:val="nl-NL"/>
        </w:rPr>
      </w:pPr>
      <w:r w:rsidRPr="0003031C">
        <w:rPr>
          <w:b/>
          <w:bCs/>
          <w:spacing w:val="4"/>
          <w:szCs w:val="28"/>
          <w:lang w:val="nl-NL"/>
        </w:rPr>
        <w:t>II. TRIỂN KHAI THỰC HIỆN CÁC NHÓM NHIỆM VỤ CỦA ĐỀ ÁN 06</w:t>
      </w:r>
    </w:p>
    <w:p w14:paraId="5C38C7E5" w14:textId="54975168" w:rsidR="0006422C" w:rsidRPr="0003031C" w:rsidRDefault="0006422C" w:rsidP="00F92847">
      <w:pPr>
        <w:shd w:val="clear" w:color="auto" w:fill="FFFFFF"/>
        <w:spacing w:before="60" w:after="60" w:line="312" w:lineRule="auto"/>
        <w:ind w:firstLine="709"/>
        <w:contextualSpacing/>
        <w:jc w:val="both"/>
        <w:rPr>
          <w:bCs/>
          <w:szCs w:val="28"/>
          <w:lang w:val="nl-NL"/>
        </w:rPr>
      </w:pPr>
      <w:r w:rsidRPr="0003031C">
        <w:rPr>
          <w:bCs/>
          <w:szCs w:val="28"/>
          <w:lang w:val="nl-NL"/>
        </w:rPr>
        <w:t xml:space="preserve">UBND huyện đã cụ thể hóa thành </w:t>
      </w:r>
      <w:r w:rsidRPr="0003031C">
        <w:rPr>
          <w:color w:val="000000"/>
          <w:szCs w:val="28"/>
          <w:lang w:val="hu-HU" w:eastAsia="vi-VN" w:bidi="vi-VN"/>
        </w:rPr>
        <w:t>Kế hoạch số 100/KH-UBND ngày 03/3/2023 về triển khai thực hiện Đề án 06 trên địa bàn huyện Phong Thổ năm 2023, kết quả:</w:t>
      </w:r>
    </w:p>
    <w:p w14:paraId="30563A9A" w14:textId="59053CF0" w:rsidR="007534D2" w:rsidRPr="0003031C" w:rsidRDefault="00304C10" w:rsidP="00F92847">
      <w:pPr>
        <w:shd w:val="clear" w:color="auto" w:fill="FFFFFF"/>
        <w:spacing w:before="60" w:after="60" w:line="312" w:lineRule="auto"/>
        <w:ind w:firstLine="709"/>
        <w:contextualSpacing/>
        <w:jc w:val="both"/>
        <w:rPr>
          <w:b/>
          <w:bCs/>
          <w:szCs w:val="28"/>
          <w:lang w:val="nl-NL"/>
        </w:rPr>
      </w:pPr>
      <w:r>
        <w:rPr>
          <w:b/>
          <w:bCs/>
          <w:szCs w:val="28"/>
          <w:lang w:val="nl-NL"/>
        </w:rPr>
        <w:t>1</w:t>
      </w:r>
      <w:r w:rsidR="000A4E88" w:rsidRPr="0003031C">
        <w:rPr>
          <w:b/>
          <w:bCs/>
          <w:szCs w:val="28"/>
          <w:lang w:val="nl-NL"/>
        </w:rPr>
        <w:t xml:space="preserve">. Về </w:t>
      </w:r>
      <w:r w:rsidR="00715941" w:rsidRPr="0003031C">
        <w:rPr>
          <w:b/>
          <w:bCs/>
          <w:szCs w:val="28"/>
          <w:lang w:val="nl-NL"/>
        </w:rPr>
        <w:t xml:space="preserve">triển khai thực hiện 25 dịch vụ công thiết yếu </w:t>
      </w:r>
      <w:r w:rsidR="00715941" w:rsidRPr="00304C10">
        <w:rPr>
          <w:bCs/>
          <w:szCs w:val="28"/>
          <w:lang w:val="nl-NL"/>
        </w:rPr>
        <w:t>(có 1</w:t>
      </w:r>
      <w:r w:rsidR="002C52EA" w:rsidRPr="00304C10">
        <w:rPr>
          <w:bCs/>
          <w:szCs w:val="28"/>
          <w:lang w:val="nl-NL"/>
        </w:rPr>
        <w:t>5</w:t>
      </w:r>
      <w:r w:rsidR="00715941" w:rsidRPr="00304C10">
        <w:rPr>
          <w:bCs/>
          <w:szCs w:val="28"/>
          <w:lang w:val="nl-NL"/>
        </w:rPr>
        <w:t>/25 dịch vụ thuộc thẩm quyền cấp huyện)</w:t>
      </w:r>
    </w:p>
    <w:p w14:paraId="10244C73" w14:textId="671B0146" w:rsidR="006E3B96" w:rsidRPr="001F3F22" w:rsidRDefault="00F85FA4" w:rsidP="001F3F22">
      <w:pPr>
        <w:spacing w:before="60" w:after="60" w:line="312" w:lineRule="auto"/>
        <w:ind w:firstLine="709"/>
        <w:jc w:val="both"/>
        <w:rPr>
          <w:szCs w:val="28"/>
          <w:lang w:val="nl-NL"/>
        </w:rPr>
      </w:pPr>
      <w:r w:rsidRPr="00F9550C">
        <w:rPr>
          <w:szCs w:val="28"/>
          <w:lang w:val="nl-NL"/>
        </w:rPr>
        <w:t>a)</w:t>
      </w:r>
      <w:r w:rsidR="006E3B96" w:rsidRPr="00F9550C">
        <w:rPr>
          <w:szCs w:val="28"/>
          <w:lang w:val="nl-NL"/>
        </w:rPr>
        <w:t xml:space="preserve"> Việc tiếp nhận, giải quyết hồ sơ thuộc 8 dịch vụ công thiết yếu của công an huyện, công an cấp xã:</w:t>
      </w:r>
      <w:r w:rsidR="001F3F22">
        <w:rPr>
          <w:szCs w:val="28"/>
          <w:lang w:val="nl-NL"/>
        </w:rPr>
        <w:t xml:space="preserve"> </w:t>
      </w:r>
      <w:r w:rsidR="006E3B96" w:rsidRPr="0003031C">
        <w:rPr>
          <w:bCs/>
          <w:szCs w:val="28"/>
          <w:lang w:val="pt-BR"/>
        </w:rPr>
        <w:t xml:space="preserve">Tổng số hồ sơ đã tiếp nhận: </w:t>
      </w:r>
      <w:r w:rsidR="003B5D65">
        <w:rPr>
          <w:bCs/>
          <w:lang w:val="pt-BR"/>
        </w:rPr>
        <w:t xml:space="preserve">11.882 </w:t>
      </w:r>
      <w:r w:rsidR="006E3B96" w:rsidRPr="000557B4">
        <w:rPr>
          <w:bCs/>
          <w:i/>
          <w:szCs w:val="28"/>
          <w:lang w:val="pt-BR"/>
        </w:rPr>
        <w:t>(Tiếp nhận trực tuyến</w:t>
      </w:r>
      <w:r w:rsidR="006E3B96" w:rsidRPr="00861527">
        <w:rPr>
          <w:bCs/>
          <w:szCs w:val="28"/>
          <w:lang w:val="pt-BR"/>
        </w:rPr>
        <w:t xml:space="preserve">: </w:t>
      </w:r>
      <w:r w:rsidR="005A4F4A" w:rsidRPr="00861527">
        <w:rPr>
          <w:bCs/>
          <w:lang w:val="pt-BR"/>
        </w:rPr>
        <w:t>3.011</w:t>
      </w:r>
      <w:r w:rsidR="005A4F4A" w:rsidRPr="00AB2DE1">
        <w:rPr>
          <w:bCs/>
          <w:lang w:val="pt-BR"/>
        </w:rPr>
        <w:t xml:space="preserve"> </w:t>
      </w:r>
      <w:r w:rsidR="006E3B96" w:rsidRPr="000557B4">
        <w:rPr>
          <w:bCs/>
          <w:i/>
          <w:szCs w:val="28"/>
          <w:lang w:val="pt-BR"/>
        </w:rPr>
        <w:t xml:space="preserve">hồ sơ; Tiếp nhận trực tiếp: </w:t>
      </w:r>
      <w:r w:rsidR="00BB03D7" w:rsidRPr="00861527">
        <w:rPr>
          <w:bCs/>
          <w:i/>
          <w:lang w:val="pt-BR"/>
        </w:rPr>
        <w:t>8.871</w:t>
      </w:r>
      <w:r w:rsidR="00BB03D7" w:rsidRPr="00AB2DE1">
        <w:rPr>
          <w:bCs/>
          <w:lang w:val="pt-BR"/>
        </w:rPr>
        <w:t xml:space="preserve"> </w:t>
      </w:r>
      <w:r w:rsidR="006E3B96" w:rsidRPr="000557B4">
        <w:rPr>
          <w:bCs/>
          <w:i/>
          <w:szCs w:val="28"/>
          <w:lang w:val="pt-BR"/>
        </w:rPr>
        <w:t>hồ sơ</w:t>
      </w:r>
      <w:r w:rsidR="00D4279C" w:rsidRPr="000557B4">
        <w:rPr>
          <w:bCs/>
          <w:i/>
          <w:szCs w:val="28"/>
          <w:lang w:val="pt-BR"/>
        </w:rPr>
        <w:t xml:space="preserve">, đạt </w:t>
      </w:r>
      <w:r w:rsidR="00861527">
        <w:rPr>
          <w:bCs/>
          <w:i/>
          <w:szCs w:val="28"/>
          <w:lang w:val="pt-BR"/>
        </w:rPr>
        <w:t>25,3</w:t>
      </w:r>
      <w:r w:rsidR="00D4279C" w:rsidRPr="000557B4">
        <w:rPr>
          <w:bCs/>
          <w:i/>
          <w:szCs w:val="28"/>
          <w:lang w:val="pt-BR"/>
        </w:rPr>
        <w:t>% tỉ lệ hồ sơ trực tuyến</w:t>
      </w:r>
      <w:r w:rsidR="006E3B96" w:rsidRPr="000557B4">
        <w:rPr>
          <w:bCs/>
          <w:i/>
          <w:szCs w:val="28"/>
          <w:lang w:val="pt-BR"/>
        </w:rPr>
        <w:t>)</w:t>
      </w:r>
      <w:r w:rsidR="006E3B96" w:rsidRPr="0003031C">
        <w:rPr>
          <w:bCs/>
          <w:szCs w:val="28"/>
          <w:lang w:val="pt-BR"/>
        </w:rPr>
        <w:t xml:space="preserve"> </w:t>
      </w:r>
      <w:r w:rsidR="001B3898">
        <w:rPr>
          <w:bCs/>
          <w:szCs w:val="28"/>
          <w:lang w:val="pt-BR"/>
        </w:rPr>
        <w:t>(</w:t>
      </w:r>
      <w:r w:rsidR="00342123">
        <w:rPr>
          <w:bCs/>
          <w:szCs w:val="28"/>
          <w:lang w:val="pt-BR"/>
        </w:rPr>
        <w:t xml:space="preserve">tỉ lệ hồ sơ trực tuyến </w:t>
      </w:r>
      <w:r w:rsidR="001B3898">
        <w:rPr>
          <w:bCs/>
          <w:szCs w:val="28"/>
          <w:lang w:val="pt-BR"/>
        </w:rPr>
        <w:t>tăng 2</w:t>
      </w:r>
      <w:r w:rsidR="00861527">
        <w:rPr>
          <w:bCs/>
          <w:szCs w:val="28"/>
          <w:lang w:val="pt-BR"/>
        </w:rPr>
        <w:t>5</w:t>
      </w:r>
      <w:r w:rsidR="001B3898">
        <w:rPr>
          <w:bCs/>
          <w:szCs w:val="28"/>
          <w:lang w:val="pt-BR"/>
        </w:rPr>
        <w:t>% so với năm 2022)</w:t>
      </w:r>
      <w:r w:rsidR="00762C4F">
        <w:rPr>
          <w:bCs/>
          <w:szCs w:val="28"/>
          <w:lang w:val="pt-BR"/>
        </w:rPr>
        <w:t xml:space="preserve">. </w:t>
      </w:r>
      <w:r w:rsidR="006E3B96" w:rsidRPr="0003031C">
        <w:rPr>
          <w:bCs/>
          <w:szCs w:val="28"/>
          <w:lang w:val="pt-BR"/>
        </w:rPr>
        <w:t>Trong đó:</w:t>
      </w:r>
    </w:p>
    <w:p w14:paraId="61638BA3" w14:textId="77777777" w:rsidR="00045739" w:rsidRPr="00AB2DE1" w:rsidRDefault="00045739" w:rsidP="00F92847">
      <w:pPr>
        <w:spacing w:before="60" w:after="60" w:line="312" w:lineRule="auto"/>
        <w:ind w:firstLine="709"/>
        <w:jc w:val="both"/>
        <w:rPr>
          <w:bCs/>
          <w:lang w:val="pt-BR"/>
        </w:rPr>
      </w:pPr>
      <w:r w:rsidRPr="00AB2DE1">
        <w:rPr>
          <w:lang w:val="pt-BR"/>
        </w:rPr>
        <w:t xml:space="preserve">(1) Xác nhận số CMND khi đã được cấp thẻ CCCD: </w:t>
      </w:r>
      <w:r>
        <w:rPr>
          <w:bCs/>
          <w:lang w:val="pt-BR"/>
        </w:rPr>
        <w:t>0</w:t>
      </w:r>
      <w:r w:rsidRPr="00AB2DE1">
        <w:rPr>
          <w:bCs/>
          <w:lang w:val="pt-BR"/>
        </w:rPr>
        <w:t xml:space="preserve"> hồ sơ (</w:t>
      </w:r>
      <w:r w:rsidRPr="00AB2DE1">
        <w:rPr>
          <w:bCs/>
          <w:i/>
          <w:lang w:val="pt-BR"/>
        </w:rPr>
        <w:t>tiếp nhận trực tuyến: 0 hồ sơ; tiếp nhận trực tiế</w:t>
      </w:r>
      <w:r>
        <w:rPr>
          <w:bCs/>
          <w:i/>
          <w:lang w:val="pt-BR"/>
        </w:rPr>
        <w:t>p: 0</w:t>
      </w:r>
      <w:r w:rsidRPr="00AB2DE1">
        <w:rPr>
          <w:bCs/>
          <w:i/>
          <w:lang w:val="pt-BR"/>
        </w:rPr>
        <w:t xml:space="preserve"> hồ sơ);</w:t>
      </w:r>
    </w:p>
    <w:p w14:paraId="42F0DE1B" w14:textId="77777777" w:rsidR="00045739" w:rsidRPr="00AB2DE1" w:rsidRDefault="00045739" w:rsidP="00F92847">
      <w:pPr>
        <w:spacing w:before="60" w:after="60" w:line="312" w:lineRule="auto"/>
        <w:ind w:firstLine="709"/>
        <w:jc w:val="both"/>
        <w:rPr>
          <w:bCs/>
          <w:lang w:val="pt-BR"/>
        </w:rPr>
      </w:pPr>
      <w:r w:rsidRPr="00AB2DE1">
        <w:rPr>
          <w:lang w:val="pt-BR"/>
        </w:rPr>
        <w:lastRenderedPageBreak/>
        <w:t xml:space="preserve">(2) </w:t>
      </w:r>
      <w:r>
        <w:rPr>
          <w:lang w:val="pt-BR"/>
        </w:rPr>
        <w:t xml:space="preserve">Cấp mới, </w:t>
      </w:r>
      <w:r w:rsidRPr="00AB2DE1">
        <w:rPr>
          <w:lang w:val="pt-BR"/>
        </w:rPr>
        <w:t>Cấp đổi, cấp lại thẻ CCCD:</w:t>
      </w:r>
      <w:r>
        <w:rPr>
          <w:lang w:val="pt-BR"/>
        </w:rPr>
        <w:t xml:space="preserve"> 7.802</w:t>
      </w:r>
      <w:r w:rsidRPr="00AB2DE1">
        <w:rPr>
          <w:bCs/>
          <w:lang w:val="pt-BR"/>
        </w:rPr>
        <w:t xml:space="preserve"> hồ sơ (</w:t>
      </w:r>
      <w:r w:rsidRPr="00AB2DE1">
        <w:rPr>
          <w:bCs/>
          <w:i/>
          <w:lang w:val="pt-BR"/>
        </w:rPr>
        <w:t xml:space="preserve">tiếp nhận trực tuyến: </w:t>
      </w:r>
      <w:r>
        <w:rPr>
          <w:bCs/>
          <w:i/>
          <w:lang w:val="pt-BR"/>
        </w:rPr>
        <w:t>39</w:t>
      </w:r>
      <w:r w:rsidRPr="00AB2DE1">
        <w:rPr>
          <w:bCs/>
          <w:i/>
          <w:lang w:val="pt-BR"/>
        </w:rPr>
        <w:t xml:space="preserve"> hồ sơ; tiếp nhận trực tiếp:</w:t>
      </w:r>
      <w:r>
        <w:rPr>
          <w:bCs/>
          <w:i/>
          <w:lang w:val="pt-BR"/>
        </w:rPr>
        <w:t xml:space="preserve"> 7.763 </w:t>
      </w:r>
      <w:r w:rsidRPr="00AB2DE1">
        <w:rPr>
          <w:bCs/>
          <w:i/>
          <w:lang w:val="pt-BR"/>
        </w:rPr>
        <w:t>hồ sơ);</w:t>
      </w:r>
    </w:p>
    <w:p w14:paraId="2D858F3F" w14:textId="77777777" w:rsidR="00045739" w:rsidRPr="00AB2DE1" w:rsidRDefault="00045739" w:rsidP="00F92847">
      <w:pPr>
        <w:spacing w:before="60" w:after="60" w:line="312" w:lineRule="auto"/>
        <w:ind w:firstLine="709"/>
        <w:jc w:val="both"/>
        <w:rPr>
          <w:bCs/>
          <w:lang w:val="pt-BR"/>
        </w:rPr>
      </w:pPr>
      <w:r w:rsidRPr="00AB2DE1">
        <w:rPr>
          <w:lang w:val="pt-BR"/>
        </w:rPr>
        <w:t>(3) Đăng ký thường trú:</w:t>
      </w:r>
      <w:r w:rsidRPr="00AB2DE1">
        <w:rPr>
          <w:bCs/>
          <w:lang w:val="pt-BR"/>
        </w:rPr>
        <w:t xml:space="preserve"> </w:t>
      </w:r>
      <w:r>
        <w:rPr>
          <w:bCs/>
          <w:lang w:val="pt-BR"/>
        </w:rPr>
        <w:t xml:space="preserve">1.385 </w:t>
      </w:r>
      <w:r w:rsidRPr="00AB2DE1">
        <w:rPr>
          <w:bCs/>
          <w:lang w:val="pt-BR"/>
        </w:rPr>
        <w:t>hồ sơ (</w:t>
      </w:r>
      <w:r w:rsidRPr="00AB2DE1">
        <w:rPr>
          <w:bCs/>
          <w:i/>
          <w:lang w:val="pt-BR"/>
        </w:rPr>
        <w:t>tiếp nhận trực tuyế</w:t>
      </w:r>
      <w:r>
        <w:rPr>
          <w:bCs/>
          <w:i/>
          <w:lang w:val="pt-BR"/>
        </w:rPr>
        <w:t>n: 737</w:t>
      </w:r>
      <w:r w:rsidRPr="00AB2DE1">
        <w:rPr>
          <w:bCs/>
          <w:i/>
          <w:lang w:val="pt-BR"/>
        </w:rPr>
        <w:t xml:space="preserve"> hồ sơ; tiếp nhận trực tiếp: </w:t>
      </w:r>
      <w:r>
        <w:rPr>
          <w:bCs/>
          <w:i/>
          <w:lang w:val="pt-BR"/>
        </w:rPr>
        <w:t xml:space="preserve">648 </w:t>
      </w:r>
      <w:r w:rsidRPr="00AB2DE1">
        <w:rPr>
          <w:bCs/>
          <w:i/>
          <w:lang w:val="pt-BR"/>
        </w:rPr>
        <w:t>hồ sơ);</w:t>
      </w:r>
    </w:p>
    <w:p w14:paraId="77D52AC4" w14:textId="77777777" w:rsidR="00045739" w:rsidRPr="00AB2DE1" w:rsidRDefault="00045739" w:rsidP="00F92847">
      <w:pPr>
        <w:spacing w:before="60" w:after="60" w:line="312" w:lineRule="auto"/>
        <w:ind w:firstLine="709"/>
        <w:jc w:val="both"/>
        <w:rPr>
          <w:bCs/>
          <w:lang w:val="pt-BR"/>
        </w:rPr>
      </w:pPr>
      <w:r w:rsidRPr="00AB2DE1">
        <w:rPr>
          <w:lang w:val="pt-BR"/>
        </w:rPr>
        <w:t>(4) Đăng ký tạm trú:</w:t>
      </w:r>
      <w:r>
        <w:rPr>
          <w:bCs/>
          <w:lang w:val="pt-BR"/>
        </w:rPr>
        <w:t xml:space="preserve"> 290 </w:t>
      </w:r>
      <w:r w:rsidRPr="00AB2DE1">
        <w:rPr>
          <w:bCs/>
          <w:lang w:val="pt-BR"/>
        </w:rPr>
        <w:t>hồ sơ (</w:t>
      </w:r>
      <w:r w:rsidRPr="00AB2DE1">
        <w:rPr>
          <w:bCs/>
          <w:i/>
          <w:lang w:val="pt-BR"/>
        </w:rPr>
        <w:t>tiếp nhận trực tuyế</w:t>
      </w:r>
      <w:r>
        <w:rPr>
          <w:bCs/>
          <w:i/>
          <w:lang w:val="pt-BR"/>
        </w:rPr>
        <w:t>n: 190</w:t>
      </w:r>
      <w:r w:rsidRPr="00AB2DE1">
        <w:rPr>
          <w:bCs/>
          <w:i/>
          <w:lang w:val="pt-BR"/>
        </w:rPr>
        <w:t xml:space="preserve"> hồ sơ; tiếp nhận trực tiế</w:t>
      </w:r>
      <w:r>
        <w:rPr>
          <w:bCs/>
          <w:i/>
          <w:lang w:val="pt-BR"/>
        </w:rPr>
        <w:t>p:100</w:t>
      </w:r>
      <w:r w:rsidRPr="00AB2DE1">
        <w:rPr>
          <w:bCs/>
          <w:i/>
          <w:lang w:val="pt-BR"/>
        </w:rPr>
        <w:t xml:space="preserve"> hồ sơ);</w:t>
      </w:r>
    </w:p>
    <w:p w14:paraId="47D69AF6" w14:textId="77777777" w:rsidR="00045739" w:rsidRPr="00AB2DE1" w:rsidRDefault="00045739" w:rsidP="00F92847">
      <w:pPr>
        <w:spacing w:before="60" w:after="60" w:line="312" w:lineRule="auto"/>
        <w:ind w:firstLine="709"/>
        <w:jc w:val="both"/>
        <w:rPr>
          <w:bCs/>
          <w:lang w:val="pt-BR"/>
        </w:rPr>
      </w:pPr>
      <w:r w:rsidRPr="00AB2DE1">
        <w:rPr>
          <w:lang w:val="pt-BR"/>
        </w:rPr>
        <w:t>(5) Khai báo tạm vắng:</w:t>
      </w:r>
      <w:r>
        <w:rPr>
          <w:bCs/>
          <w:lang w:val="pt-BR"/>
        </w:rPr>
        <w:t xml:space="preserve"> 18</w:t>
      </w:r>
      <w:r w:rsidRPr="00AB2DE1">
        <w:rPr>
          <w:bCs/>
          <w:lang w:val="pt-BR"/>
        </w:rPr>
        <w:t xml:space="preserve"> hồ sơ (</w:t>
      </w:r>
      <w:r w:rsidRPr="00AB2DE1">
        <w:rPr>
          <w:bCs/>
          <w:i/>
          <w:lang w:val="pt-BR"/>
        </w:rPr>
        <w:t>tiếp nhận trực tuyến: 0 hồ sơ; tiếp nhận trực tiế</w:t>
      </w:r>
      <w:r>
        <w:rPr>
          <w:bCs/>
          <w:i/>
          <w:lang w:val="pt-BR"/>
        </w:rPr>
        <w:t>p: 18</w:t>
      </w:r>
      <w:r w:rsidRPr="00AB2DE1">
        <w:rPr>
          <w:bCs/>
          <w:i/>
          <w:lang w:val="pt-BR"/>
        </w:rPr>
        <w:t xml:space="preserve"> hồ sơ);</w:t>
      </w:r>
    </w:p>
    <w:p w14:paraId="0F03AFA7" w14:textId="77777777" w:rsidR="00045739" w:rsidRPr="00AB2DE1" w:rsidRDefault="00045739" w:rsidP="00F92847">
      <w:pPr>
        <w:spacing w:before="60" w:after="60" w:line="312" w:lineRule="auto"/>
        <w:ind w:firstLine="709"/>
        <w:jc w:val="both"/>
        <w:rPr>
          <w:lang w:val="pt-BR"/>
        </w:rPr>
      </w:pPr>
      <w:r w:rsidRPr="00AB2DE1">
        <w:rPr>
          <w:lang w:val="pt-BR"/>
        </w:rPr>
        <w:t>(6) Thông báo lưu trú:</w:t>
      </w:r>
      <w:r>
        <w:rPr>
          <w:bCs/>
          <w:lang w:val="pt-BR"/>
        </w:rPr>
        <w:t xml:space="preserve"> 878</w:t>
      </w:r>
      <w:r w:rsidRPr="00AB2DE1">
        <w:rPr>
          <w:bCs/>
          <w:lang w:val="pt-BR"/>
        </w:rPr>
        <w:t xml:space="preserve"> hồ sơ (</w:t>
      </w:r>
      <w:r w:rsidRPr="00AB2DE1">
        <w:rPr>
          <w:bCs/>
          <w:i/>
          <w:lang w:val="pt-BR"/>
        </w:rPr>
        <w:t>tiếp nhận trực tuyế</w:t>
      </w:r>
      <w:r>
        <w:rPr>
          <w:bCs/>
          <w:i/>
          <w:lang w:val="pt-BR"/>
        </w:rPr>
        <w:t>n: 861</w:t>
      </w:r>
      <w:r w:rsidRPr="00AB2DE1">
        <w:rPr>
          <w:bCs/>
          <w:i/>
          <w:lang w:val="pt-BR"/>
        </w:rPr>
        <w:t xml:space="preserve"> hồ sơ; tiếp nhận trực tiế</w:t>
      </w:r>
      <w:r>
        <w:rPr>
          <w:bCs/>
          <w:i/>
          <w:lang w:val="pt-BR"/>
        </w:rPr>
        <w:t>p: 17</w:t>
      </w:r>
      <w:r w:rsidRPr="00AB2DE1">
        <w:rPr>
          <w:bCs/>
          <w:i/>
          <w:lang w:val="pt-BR"/>
        </w:rPr>
        <w:t xml:space="preserve"> hồ sơ);</w:t>
      </w:r>
    </w:p>
    <w:p w14:paraId="1B765CCE" w14:textId="77777777" w:rsidR="00045739" w:rsidRPr="00AB2DE1" w:rsidRDefault="00045739" w:rsidP="00F92847">
      <w:pPr>
        <w:spacing w:before="60" w:after="60" w:line="312" w:lineRule="auto"/>
        <w:ind w:firstLine="709"/>
        <w:jc w:val="both"/>
        <w:rPr>
          <w:lang w:val="pt-BR"/>
        </w:rPr>
      </w:pPr>
      <w:r w:rsidRPr="00AB2DE1">
        <w:rPr>
          <w:lang w:val="pt-BR"/>
        </w:rPr>
        <w:t>(7) Đăng ký, cấp biển số mô tô, xe gắn máy:</w:t>
      </w:r>
      <w:r w:rsidRPr="00AB2DE1">
        <w:rPr>
          <w:bCs/>
          <w:lang w:val="pt-BR"/>
        </w:rPr>
        <w:t xml:space="preserve"> </w:t>
      </w:r>
      <w:r>
        <w:rPr>
          <w:bCs/>
          <w:lang w:val="pt-BR"/>
        </w:rPr>
        <w:t>1.509</w:t>
      </w:r>
      <w:r w:rsidRPr="00AB2DE1">
        <w:rPr>
          <w:bCs/>
          <w:lang w:val="pt-BR"/>
        </w:rPr>
        <w:t xml:space="preserve"> hồ sơ (</w:t>
      </w:r>
      <w:r w:rsidRPr="00AB2DE1">
        <w:rPr>
          <w:bCs/>
          <w:i/>
          <w:lang w:val="pt-BR"/>
        </w:rPr>
        <w:t xml:space="preserve">tiếp nhận trực tuyến: </w:t>
      </w:r>
      <w:r>
        <w:rPr>
          <w:bCs/>
          <w:i/>
          <w:lang w:val="pt-BR"/>
        </w:rPr>
        <w:t>1.184</w:t>
      </w:r>
      <w:r w:rsidRPr="00AB2DE1">
        <w:rPr>
          <w:bCs/>
          <w:i/>
          <w:lang w:val="pt-BR"/>
        </w:rPr>
        <w:t xml:space="preserve"> hồ sơ; tiếp nhận trực tiếp: </w:t>
      </w:r>
      <w:r>
        <w:rPr>
          <w:bCs/>
          <w:i/>
          <w:lang w:val="pt-BR"/>
        </w:rPr>
        <w:t>325</w:t>
      </w:r>
      <w:r w:rsidRPr="00AB2DE1">
        <w:rPr>
          <w:bCs/>
          <w:i/>
          <w:lang w:val="pt-BR"/>
        </w:rPr>
        <w:t xml:space="preserve"> hồ sơ);</w:t>
      </w:r>
    </w:p>
    <w:p w14:paraId="26D31B16" w14:textId="77777777" w:rsidR="00045739" w:rsidRPr="00AB2DE1" w:rsidRDefault="00045739" w:rsidP="00F92847">
      <w:pPr>
        <w:spacing w:before="60" w:after="60" w:line="312" w:lineRule="auto"/>
        <w:ind w:firstLine="709"/>
        <w:jc w:val="both"/>
        <w:rPr>
          <w:lang w:val="pt-BR"/>
        </w:rPr>
      </w:pPr>
      <w:r w:rsidRPr="00AB2DE1">
        <w:rPr>
          <w:lang w:val="pt-BR"/>
        </w:rPr>
        <w:t xml:space="preserve">(8) Thu tiển nộp phạt xử lý VPHC trong lĩnh vực giao thông đường bộ qua thiết bị ghi hình (phạt nguội): </w:t>
      </w:r>
      <w:r>
        <w:rPr>
          <w:lang w:val="pt-BR"/>
        </w:rPr>
        <w:t>0 hồ sơ (Lý do: trên địa bàn chưa lắp hệ thống Camera giao thông, chưa phát hiện, xử lý).</w:t>
      </w:r>
    </w:p>
    <w:p w14:paraId="2DA33EF8" w14:textId="5EFF7F0C" w:rsidR="004D2B8B" w:rsidRPr="00A4604D" w:rsidRDefault="0021679A" w:rsidP="00A4604D">
      <w:pPr>
        <w:spacing w:before="60" w:after="60" w:line="312" w:lineRule="auto"/>
        <w:ind w:firstLine="709"/>
        <w:jc w:val="both"/>
        <w:rPr>
          <w:szCs w:val="28"/>
          <w:lang w:val="nl-NL"/>
        </w:rPr>
      </w:pPr>
      <w:r w:rsidRPr="00A4604D">
        <w:rPr>
          <w:szCs w:val="28"/>
          <w:lang w:val="nl-NL"/>
        </w:rPr>
        <w:t>b)</w:t>
      </w:r>
      <w:r w:rsidR="00E84562" w:rsidRPr="00A4604D">
        <w:rPr>
          <w:szCs w:val="28"/>
          <w:lang w:val="nl-NL"/>
        </w:rPr>
        <w:t xml:space="preserve"> </w:t>
      </w:r>
      <w:r w:rsidR="000B2A6F" w:rsidRPr="00A4604D">
        <w:rPr>
          <w:szCs w:val="28"/>
          <w:lang w:val="nl-NL"/>
        </w:rPr>
        <w:t xml:space="preserve">Việc tiếp nhận, giải quyết hồ sơ thuộc </w:t>
      </w:r>
      <w:r w:rsidR="007A6C90" w:rsidRPr="00A4604D">
        <w:rPr>
          <w:szCs w:val="28"/>
          <w:lang w:val="nl-NL"/>
        </w:rPr>
        <w:t>9</w:t>
      </w:r>
      <w:r w:rsidR="000B2A6F" w:rsidRPr="00A4604D">
        <w:rPr>
          <w:szCs w:val="28"/>
          <w:lang w:val="nl-NL"/>
        </w:rPr>
        <w:t xml:space="preserve"> dịch vụ công thiết yếu của các phòng, ban, ngành </w:t>
      </w:r>
      <w:r w:rsidR="00CF16AB" w:rsidRPr="00A4604D">
        <w:rPr>
          <w:szCs w:val="28"/>
          <w:lang w:val="nl-NL"/>
        </w:rPr>
        <w:t>huyện</w:t>
      </w:r>
      <w:r w:rsidR="00CA3206" w:rsidRPr="00A4604D">
        <w:rPr>
          <w:szCs w:val="28"/>
          <w:lang w:val="nl-NL"/>
        </w:rPr>
        <w:t>:</w:t>
      </w:r>
      <w:r w:rsidR="00A4604D">
        <w:rPr>
          <w:szCs w:val="28"/>
          <w:lang w:val="nl-NL"/>
        </w:rPr>
        <w:t xml:space="preserve"> </w:t>
      </w:r>
      <w:r w:rsidR="004D2B8B" w:rsidRPr="0003031C">
        <w:rPr>
          <w:bCs/>
          <w:szCs w:val="28"/>
          <w:lang w:val="pt-BR"/>
        </w:rPr>
        <w:t xml:space="preserve">Tổng số hồ sơ đã tiếp nhận: </w:t>
      </w:r>
      <w:r w:rsidR="004D2B8B">
        <w:rPr>
          <w:bCs/>
          <w:szCs w:val="28"/>
          <w:lang w:val="pt-BR"/>
        </w:rPr>
        <w:t>4.490</w:t>
      </w:r>
      <w:r w:rsidR="004D2B8B" w:rsidRPr="0003031C">
        <w:rPr>
          <w:bCs/>
          <w:szCs w:val="28"/>
          <w:lang w:val="pt-BR"/>
        </w:rPr>
        <w:t xml:space="preserve"> </w:t>
      </w:r>
      <w:r w:rsidR="004D2B8B" w:rsidRPr="00F143E9">
        <w:rPr>
          <w:bCs/>
          <w:i/>
          <w:szCs w:val="28"/>
          <w:lang w:val="pt-BR"/>
        </w:rPr>
        <w:t>(Tiếp nhận trực tuyến: 1.8</w:t>
      </w:r>
      <w:r w:rsidR="004D2B8B">
        <w:rPr>
          <w:bCs/>
          <w:i/>
          <w:szCs w:val="28"/>
          <w:lang w:val="pt-BR"/>
        </w:rPr>
        <w:t>48</w:t>
      </w:r>
      <w:r w:rsidR="004D2B8B" w:rsidRPr="00F143E9">
        <w:rPr>
          <w:bCs/>
          <w:i/>
          <w:szCs w:val="28"/>
          <w:lang w:val="pt-BR"/>
        </w:rPr>
        <w:t xml:space="preserve"> hồ sơ; Tiếp nhận trực tiếp: 2.6</w:t>
      </w:r>
      <w:r w:rsidR="004D2B8B">
        <w:rPr>
          <w:bCs/>
          <w:i/>
          <w:szCs w:val="28"/>
          <w:lang w:val="pt-BR"/>
        </w:rPr>
        <w:t>42</w:t>
      </w:r>
      <w:r w:rsidR="004D2B8B" w:rsidRPr="00F143E9">
        <w:rPr>
          <w:bCs/>
          <w:i/>
          <w:szCs w:val="28"/>
          <w:lang w:val="pt-BR"/>
        </w:rPr>
        <w:t xml:space="preserve"> hồ sơ, đạt 4</w:t>
      </w:r>
      <w:r w:rsidR="004D2B8B">
        <w:rPr>
          <w:bCs/>
          <w:i/>
          <w:szCs w:val="28"/>
          <w:lang w:val="pt-BR"/>
        </w:rPr>
        <w:t>1</w:t>
      </w:r>
      <w:r w:rsidR="004D2B8B" w:rsidRPr="00F143E9">
        <w:rPr>
          <w:bCs/>
          <w:i/>
          <w:szCs w:val="28"/>
          <w:lang w:val="pt-BR"/>
        </w:rPr>
        <w:t>,2% tỷ lệ tiếp nhận trực tuyến)</w:t>
      </w:r>
      <w:r w:rsidR="004D2B8B">
        <w:rPr>
          <w:bCs/>
          <w:szCs w:val="28"/>
          <w:lang w:val="pt-BR"/>
        </w:rPr>
        <w:t>, (tăng 27,9% so với năm 2022),</w:t>
      </w:r>
      <w:r w:rsidR="004D2B8B" w:rsidRPr="0003031C">
        <w:rPr>
          <w:bCs/>
          <w:szCs w:val="28"/>
          <w:lang w:val="pt-BR"/>
        </w:rPr>
        <w:t xml:space="preserve"> Trong đó:</w:t>
      </w:r>
    </w:p>
    <w:p w14:paraId="6AB382AA" w14:textId="77777777" w:rsidR="004D2B8B" w:rsidRPr="0003031C" w:rsidRDefault="004D2B8B" w:rsidP="00F92847">
      <w:pPr>
        <w:spacing w:before="60" w:after="60" w:line="312" w:lineRule="auto"/>
        <w:ind w:firstLine="709"/>
        <w:jc w:val="both"/>
        <w:rPr>
          <w:bCs/>
          <w:i/>
          <w:szCs w:val="28"/>
          <w:lang w:val="pt-BR"/>
        </w:rPr>
      </w:pPr>
      <w:r w:rsidRPr="0003031C">
        <w:rPr>
          <w:bCs/>
          <w:szCs w:val="28"/>
          <w:lang w:val="pt-BR"/>
        </w:rPr>
        <w:t xml:space="preserve">(9) Đăng ký khai sinh: </w:t>
      </w:r>
      <w:r w:rsidRPr="0003031C">
        <w:rPr>
          <w:szCs w:val="28"/>
          <w:lang w:val="pt-BR"/>
        </w:rPr>
        <w:t xml:space="preserve">Tổng số hồ sơ tiếp nhận giải quyết là: 971 hồ sơ; trong đó: </w:t>
      </w:r>
      <w:r w:rsidRPr="0003031C">
        <w:rPr>
          <w:i/>
          <w:szCs w:val="28"/>
          <w:lang w:val="pt-BR"/>
        </w:rPr>
        <w:t>Tiếp nhận trực tuyến là: 310</w:t>
      </w:r>
      <w:r w:rsidRPr="0003031C">
        <w:rPr>
          <w:i/>
          <w:szCs w:val="28"/>
          <w:lang w:val="vi-VN"/>
        </w:rPr>
        <w:t xml:space="preserve"> </w:t>
      </w:r>
      <w:r w:rsidRPr="0003031C">
        <w:rPr>
          <w:i/>
          <w:szCs w:val="28"/>
          <w:lang w:val="pt-BR"/>
        </w:rPr>
        <w:t>hồ sơ; tiếp nhận trực tiếp là: 661 hồ sơ.</w:t>
      </w:r>
    </w:p>
    <w:p w14:paraId="03A8940B" w14:textId="77777777" w:rsidR="004D2B8B" w:rsidRPr="0003031C" w:rsidRDefault="004D2B8B" w:rsidP="00F92847">
      <w:pPr>
        <w:spacing w:before="60" w:after="60" w:line="312" w:lineRule="auto"/>
        <w:ind w:firstLine="709"/>
        <w:jc w:val="both"/>
        <w:rPr>
          <w:bCs/>
          <w:i/>
          <w:szCs w:val="28"/>
          <w:lang w:val="pt-BR"/>
        </w:rPr>
      </w:pPr>
      <w:r w:rsidRPr="0003031C">
        <w:rPr>
          <w:bCs/>
          <w:szCs w:val="28"/>
          <w:lang w:val="pt-BR"/>
        </w:rPr>
        <w:t xml:space="preserve">(10) Đăng ký khai tử: </w:t>
      </w:r>
      <w:r w:rsidRPr="0003031C">
        <w:rPr>
          <w:spacing w:val="-8"/>
          <w:szCs w:val="28"/>
          <w:lang w:val="pt-BR"/>
        </w:rPr>
        <w:t>Tổng số hồ sơ tiếp nhận giải quyết là: 143 hồ sơ. Trong đó: T</w:t>
      </w:r>
      <w:r w:rsidRPr="0003031C">
        <w:rPr>
          <w:i/>
          <w:spacing w:val="-8"/>
          <w:szCs w:val="28"/>
          <w:lang w:val="pt-BR"/>
        </w:rPr>
        <w:t>iếp nhận trực tuyến là: 58 hồ sơ; tiếp nhận trực tiếp là: 85</w:t>
      </w:r>
      <w:r w:rsidRPr="0003031C">
        <w:rPr>
          <w:i/>
          <w:spacing w:val="-8"/>
          <w:szCs w:val="28"/>
          <w:lang w:val="vi-VN"/>
        </w:rPr>
        <w:t xml:space="preserve"> </w:t>
      </w:r>
      <w:r w:rsidRPr="0003031C">
        <w:rPr>
          <w:i/>
          <w:spacing w:val="-8"/>
          <w:szCs w:val="28"/>
          <w:lang w:val="pt-BR"/>
        </w:rPr>
        <w:t>hồ sơ.</w:t>
      </w:r>
    </w:p>
    <w:p w14:paraId="75442D21" w14:textId="77777777" w:rsidR="004D2B8B" w:rsidRPr="0003031C" w:rsidRDefault="004D2B8B" w:rsidP="00F92847">
      <w:pPr>
        <w:spacing w:before="60" w:after="60" w:line="312" w:lineRule="auto"/>
        <w:ind w:firstLine="709"/>
        <w:jc w:val="both"/>
        <w:rPr>
          <w:bCs/>
          <w:i/>
          <w:szCs w:val="28"/>
          <w:lang w:val="pt-BR"/>
        </w:rPr>
      </w:pPr>
      <w:r w:rsidRPr="0003031C">
        <w:rPr>
          <w:bCs/>
          <w:szCs w:val="28"/>
          <w:lang w:val="pt-BR"/>
        </w:rPr>
        <w:t xml:space="preserve">(11) Đăng ký kết hôn: </w:t>
      </w:r>
      <w:r w:rsidRPr="0003031C">
        <w:rPr>
          <w:szCs w:val="28"/>
          <w:lang w:val="pt-BR"/>
        </w:rPr>
        <w:t>Tổng số hồ sơ tiếp nhận giải quyết là: 223 hồ sơ. Trong đó: tiếp nhận trực tuyến là: 76 hồ sơ; tiếp nhận trực tiếp là: 147 hồ sơ.</w:t>
      </w:r>
    </w:p>
    <w:p w14:paraId="53844199" w14:textId="77777777" w:rsidR="004D2B8B" w:rsidRPr="0003031C" w:rsidRDefault="004D2B8B" w:rsidP="00F92847">
      <w:pPr>
        <w:spacing w:before="60" w:after="60" w:line="312" w:lineRule="auto"/>
        <w:ind w:firstLine="709"/>
        <w:jc w:val="both"/>
        <w:rPr>
          <w:bCs/>
          <w:i/>
          <w:szCs w:val="28"/>
          <w:lang w:val="pt-BR"/>
        </w:rPr>
      </w:pPr>
      <w:r w:rsidRPr="0003031C">
        <w:rPr>
          <w:bCs/>
          <w:szCs w:val="28"/>
          <w:lang w:val="pt-BR"/>
        </w:rPr>
        <w:t xml:space="preserve">(15) </w:t>
      </w:r>
      <w:r w:rsidRPr="004622FA">
        <w:rPr>
          <w:bCs/>
          <w:i/>
          <w:szCs w:val="28"/>
          <w:lang w:val="pt-BR"/>
        </w:rPr>
        <w:t>L</w:t>
      </w:r>
      <w:r w:rsidRPr="0003031C">
        <w:rPr>
          <w:i/>
          <w:spacing w:val="-2"/>
          <w:szCs w:val="28"/>
          <w:lang w:val="pt-BR"/>
        </w:rPr>
        <w:t xml:space="preserve">iên thông đăng ký khai sinh đăng ký thường trú - cấp thẻ bảo hiểm y tế cho trẻ dưới 6 tuổi: </w:t>
      </w:r>
      <w:r w:rsidRPr="0003031C">
        <w:rPr>
          <w:spacing w:val="-2"/>
          <w:szCs w:val="28"/>
          <w:lang w:val="pt-BR"/>
        </w:rPr>
        <w:t>Tổng số hồ sơ tiếp nhận giải quyết là 558 hồ sơ. Trong đó: tiếp nhận trực tuyến là: 145 hồ sơ; tiếp nhận trực tiếp là: 413 hồ sơ.</w:t>
      </w:r>
    </w:p>
    <w:p w14:paraId="13D5791B" w14:textId="77777777" w:rsidR="004D2B8B" w:rsidRPr="0003031C" w:rsidRDefault="004D2B8B" w:rsidP="00F92847">
      <w:pPr>
        <w:spacing w:before="60" w:after="60" w:line="312" w:lineRule="auto"/>
        <w:ind w:firstLine="709"/>
        <w:jc w:val="both"/>
        <w:rPr>
          <w:bCs/>
          <w:i/>
          <w:szCs w:val="28"/>
          <w:lang w:val="pt-BR"/>
        </w:rPr>
      </w:pPr>
      <w:r w:rsidRPr="0003031C">
        <w:rPr>
          <w:bCs/>
          <w:szCs w:val="28"/>
          <w:lang w:val="pt-BR"/>
        </w:rPr>
        <w:t xml:space="preserve">(16) </w:t>
      </w:r>
      <w:r w:rsidRPr="0003031C">
        <w:rPr>
          <w:i/>
          <w:szCs w:val="28"/>
          <w:lang w:val="pt-BR"/>
        </w:rPr>
        <w:t>Đối với lĩnh vực liên thông đăng ký khai tử - Xóa đăng ký thường trú - Trợ cấp mai táng phí:</w:t>
      </w:r>
      <w:r w:rsidRPr="0003031C">
        <w:rPr>
          <w:szCs w:val="28"/>
          <w:lang w:val="pt-BR"/>
        </w:rPr>
        <w:t xml:space="preserve"> Tổng số hồ sơ tiếp nhận giải quyết là: 81 hồ sơ. Trong đó: tiếp nhận trực tuyến là: 33 hồ sơ; tiếp nhận trực tiếp là: 48 hồ sơ.</w:t>
      </w:r>
    </w:p>
    <w:p w14:paraId="7F93B135" w14:textId="77777777" w:rsidR="004D2B8B" w:rsidRPr="0003031C" w:rsidRDefault="004D2B8B" w:rsidP="00F92847">
      <w:pPr>
        <w:spacing w:before="60" w:after="60" w:line="312" w:lineRule="auto"/>
        <w:ind w:firstLine="709"/>
        <w:jc w:val="both"/>
        <w:rPr>
          <w:bCs/>
          <w:i/>
          <w:spacing w:val="6"/>
          <w:szCs w:val="28"/>
          <w:lang w:val="pt-BR"/>
        </w:rPr>
      </w:pPr>
      <w:r w:rsidRPr="0003031C">
        <w:rPr>
          <w:bCs/>
          <w:spacing w:val="6"/>
          <w:szCs w:val="28"/>
          <w:lang w:val="pt-BR"/>
        </w:rPr>
        <w:lastRenderedPageBreak/>
        <w:t>(17) Tích hợp tính giảm trừ mức đóng trong gia hạn thẻ bảo hiểm y tế theo hộ gia đình: 596 hồ sơ (</w:t>
      </w:r>
      <w:r w:rsidRPr="0003031C">
        <w:rPr>
          <w:bCs/>
          <w:i/>
          <w:spacing w:val="6"/>
          <w:szCs w:val="28"/>
          <w:lang w:val="pt-BR"/>
        </w:rPr>
        <w:t>tiếp nhận trực tuyến: 0 hồ sơ; tiếp nhận trực tiếp: 596 hồ sơ).</w:t>
      </w:r>
    </w:p>
    <w:p w14:paraId="60024B7E" w14:textId="77777777" w:rsidR="004D2B8B" w:rsidRPr="0003031C" w:rsidRDefault="004D2B8B" w:rsidP="00F92847">
      <w:pPr>
        <w:spacing w:before="60" w:after="60" w:line="312" w:lineRule="auto"/>
        <w:ind w:firstLine="709"/>
        <w:jc w:val="both"/>
        <w:rPr>
          <w:bCs/>
          <w:i/>
          <w:szCs w:val="28"/>
          <w:lang w:val="pt-BR"/>
        </w:rPr>
      </w:pPr>
      <w:r w:rsidRPr="0003031C">
        <w:rPr>
          <w:bCs/>
          <w:szCs w:val="28"/>
          <w:lang w:val="pt-BR"/>
        </w:rPr>
        <w:t xml:space="preserve">(18) </w:t>
      </w:r>
      <w:r w:rsidRPr="00250DED">
        <w:rPr>
          <w:bCs/>
          <w:szCs w:val="28"/>
          <w:lang w:val="pt-BR"/>
        </w:rPr>
        <w:t xml:space="preserve">Đăng ký thuế lần đầu, đăng ký thay đổi thông tin đăng ký thuế đối với người nộp thuế là hộ gia đình, cá nhân: </w:t>
      </w:r>
      <w:r>
        <w:rPr>
          <w:bCs/>
          <w:szCs w:val="28"/>
          <w:lang w:val="pt-BR"/>
        </w:rPr>
        <w:t>Tổng số</w:t>
      </w:r>
      <w:r w:rsidRPr="00250DED">
        <w:rPr>
          <w:bCs/>
          <w:szCs w:val="28"/>
          <w:lang w:val="pt-BR"/>
        </w:rPr>
        <w:t xml:space="preserve"> 1.058 hồ sơ  (tiếp nhận trực tuyến: 366 hồ sơ; tiếp nhận trực tiếp: 692 hồ sơ).</w:t>
      </w:r>
    </w:p>
    <w:p w14:paraId="531709BF" w14:textId="77777777" w:rsidR="004D2B8B" w:rsidRPr="0003031C" w:rsidRDefault="004D2B8B" w:rsidP="00F92847">
      <w:pPr>
        <w:spacing w:before="60" w:after="60" w:line="312" w:lineRule="auto"/>
        <w:ind w:firstLine="709"/>
        <w:jc w:val="both"/>
        <w:rPr>
          <w:bCs/>
          <w:i/>
          <w:szCs w:val="28"/>
          <w:lang w:val="pt-BR"/>
        </w:rPr>
      </w:pPr>
      <w:r w:rsidRPr="0003031C">
        <w:rPr>
          <w:bCs/>
          <w:szCs w:val="28"/>
          <w:lang w:val="pt-BR"/>
        </w:rPr>
        <w:t>(24) Cấp điện mới từ lưới điện hạ áp (220/380V): 408</w:t>
      </w:r>
      <w:r w:rsidRPr="0003031C">
        <w:rPr>
          <w:bCs/>
          <w:szCs w:val="28"/>
          <w:lang w:val="vi-VN"/>
        </w:rPr>
        <w:t xml:space="preserve"> </w:t>
      </w:r>
      <w:r w:rsidRPr="0003031C">
        <w:rPr>
          <w:bCs/>
          <w:szCs w:val="28"/>
          <w:lang w:val="pt-BR"/>
        </w:rPr>
        <w:t>hồ sơ (</w:t>
      </w:r>
      <w:r w:rsidRPr="0003031C">
        <w:rPr>
          <w:bCs/>
          <w:i/>
          <w:szCs w:val="28"/>
          <w:lang w:val="pt-BR"/>
        </w:rPr>
        <w:t xml:space="preserve">tiếp nhận trực tuyến: </w:t>
      </w:r>
      <w:r>
        <w:rPr>
          <w:bCs/>
          <w:i/>
          <w:szCs w:val="28"/>
          <w:lang w:val="pt-BR"/>
        </w:rPr>
        <w:t>408</w:t>
      </w:r>
      <w:r w:rsidRPr="0003031C">
        <w:rPr>
          <w:bCs/>
          <w:i/>
          <w:szCs w:val="28"/>
          <w:lang w:val="pt-BR"/>
        </w:rPr>
        <w:t xml:space="preserve"> hồ sơ);</w:t>
      </w:r>
    </w:p>
    <w:p w14:paraId="35DDD096" w14:textId="77777777" w:rsidR="004D2B8B" w:rsidRPr="0003031C" w:rsidRDefault="004D2B8B" w:rsidP="00F92847">
      <w:pPr>
        <w:tabs>
          <w:tab w:val="left" w:pos="0"/>
        </w:tabs>
        <w:spacing w:before="60" w:after="60" w:line="312" w:lineRule="auto"/>
        <w:ind w:firstLine="709"/>
        <w:jc w:val="both"/>
        <w:rPr>
          <w:bCs/>
          <w:i/>
          <w:szCs w:val="28"/>
          <w:lang w:val="pt-BR"/>
        </w:rPr>
      </w:pPr>
      <w:r w:rsidRPr="0003031C">
        <w:rPr>
          <w:bCs/>
          <w:szCs w:val="28"/>
          <w:lang w:val="pt-BR"/>
        </w:rPr>
        <w:t>(25) Thay đổi chủ thể hợp đồng mua bán điện:</w:t>
      </w:r>
      <w:r w:rsidRPr="0003031C">
        <w:rPr>
          <w:bCs/>
          <w:szCs w:val="28"/>
          <w:lang w:val="vi-VN"/>
        </w:rPr>
        <w:t xml:space="preserve"> </w:t>
      </w:r>
      <w:r w:rsidRPr="0003031C">
        <w:rPr>
          <w:bCs/>
          <w:szCs w:val="28"/>
          <w:lang w:val="pt-BR"/>
        </w:rPr>
        <w:t>452 hồ sơ (</w:t>
      </w:r>
      <w:r w:rsidRPr="0003031C">
        <w:rPr>
          <w:bCs/>
          <w:i/>
          <w:szCs w:val="28"/>
          <w:lang w:val="pt-BR"/>
        </w:rPr>
        <w:t>tiếp nhận trực tuyến: 452 hồ sơ);</w:t>
      </w:r>
    </w:p>
    <w:p w14:paraId="2398AD46" w14:textId="4F0B887A" w:rsidR="004E5FAF" w:rsidRPr="0003031C" w:rsidRDefault="00B00326" w:rsidP="00F92847">
      <w:pPr>
        <w:shd w:val="clear" w:color="auto" w:fill="FFFFFF"/>
        <w:spacing w:before="60" w:after="60" w:line="312" w:lineRule="auto"/>
        <w:ind w:firstLine="709"/>
        <w:contextualSpacing/>
        <w:jc w:val="both"/>
        <w:rPr>
          <w:b/>
          <w:bCs/>
          <w:szCs w:val="28"/>
          <w:lang w:val="nl-NL"/>
        </w:rPr>
      </w:pPr>
      <w:r>
        <w:rPr>
          <w:b/>
          <w:bCs/>
          <w:szCs w:val="28"/>
          <w:lang w:val="nl-NL"/>
        </w:rPr>
        <w:t>2</w:t>
      </w:r>
      <w:r w:rsidR="004E5FAF" w:rsidRPr="0003031C">
        <w:rPr>
          <w:b/>
          <w:bCs/>
          <w:szCs w:val="28"/>
          <w:lang w:val="nl-NL"/>
        </w:rPr>
        <w:t>. Về triển khai thực hiện 2</w:t>
      </w:r>
      <w:r w:rsidR="004E5FAF">
        <w:rPr>
          <w:b/>
          <w:bCs/>
          <w:szCs w:val="28"/>
          <w:lang w:val="nl-NL"/>
        </w:rPr>
        <w:t>8</w:t>
      </w:r>
      <w:r w:rsidR="004E5FAF" w:rsidRPr="0003031C">
        <w:rPr>
          <w:b/>
          <w:bCs/>
          <w:szCs w:val="28"/>
          <w:lang w:val="nl-NL"/>
        </w:rPr>
        <w:t xml:space="preserve"> dịch vụ công </w:t>
      </w:r>
      <w:r w:rsidR="004E5FAF">
        <w:rPr>
          <w:b/>
          <w:bCs/>
          <w:szCs w:val="28"/>
          <w:lang w:val="nl-NL"/>
        </w:rPr>
        <w:t xml:space="preserve">theo Quyết định 422/QĐ-TTg ngày 04/04/2022: </w:t>
      </w:r>
      <w:r w:rsidR="004E5FAF" w:rsidRPr="004E5FAF">
        <w:rPr>
          <w:bCs/>
          <w:szCs w:val="28"/>
          <w:lang w:val="nl-NL"/>
        </w:rPr>
        <w:t>Đang chờ hướng dẫn của cấp thẩm quyề</w:t>
      </w:r>
      <w:r w:rsidR="000B507B">
        <w:rPr>
          <w:bCs/>
          <w:szCs w:val="28"/>
          <w:lang w:val="nl-NL"/>
        </w:rPr>
        <w:t>n và Văn phòng UBND tỉnh tích hợp vào công dịch vụ công Lai Châu.</w:t>
      </w:r>
    </w:p>
    <w:p w14:paraId="74701DD6" w14:textId="6BAF8A6B" w:rsidR="00D05635" w:rsidRPr="0003031C" w:rsidRDefault="00B00326" w:rsidP="00F92847">
      <w:pPr>
        <w:shd w:val="clear" w:color="auto" w:fill="FFFFFF"/>
        <w:spacing w:before="60" w:after="60" w:line="312" w:lineRule="auto"/>
        <w:ind w:firstLine="709"/>
        <w:contextualSpacing/>
        <w:jc w:val="both"/>
        <w:rPr>
          <w:b/>
          <w:szCs w:val="28"/>
          <w:lang w:val="pt-BR"/>
        </w:rPr>
      </w:pPr>
      <w:r>
        <w:rPr>
          <w:b/>
          <w:szCs w:val="28"/>
          <w:lang w:val="pt-BR"/>
        </w:rPr>
        <w:t>3</w:t>
      </w:r>
      <w:r w:rsidR="000A4E88" w:rsidRPr="0003031C">
        <w:rPr>
          <w:b/>
          <w:szCs w:val="28"/>
          <w:lang w:val="pt-BR"/>
        </w:rPr>
        <w:t xml:space="preserve">. </w:t>
      </w:r>
      <w:r w:rsidR="00256BAC" w:rsidRPr="0003031C">
        <w:rPr>
          <w:b/>
          <w:szCs w:val="28"/>
          <w:lang w:val="pt-BR"/>
        </w:rPr>
        <w:t>T</w:t>
      </w:r>
      <w:r w:rsidR="000A4E88" w:rsidRPr="0003031C">
        <w:rPr>
          <w:b/>
          <w:szCs w:val="28"/>
          <w:lang w:val="pt-BR"/>
        </w:rPr>
        <w:t xml:space="preserve">riển khai mô hình </w:t>
      </w:r>
      <w:r w:rsidR="00F07C23" w:rsidRPr="0003031C">
        <w:rPr>
          <w:b/>
          <w:szCs w:val="28"/>
          <w:lang w:val="pt-BR"/>
        </w:rPr>
        <w:t xml:space="preserve">điểm </w:t>
      </w:r>
      <w:r w:rsidR="00A24D38" w:rsidRPr="0003031C">
        <w:rPr>
          <w:b/>
          <w:szCs w:val="28"/>
          <w:lang w:val="pt-BR"/>
        </w:rPr>
        <w:t xml:space="preserve">về xây dựng và </w:t>
      </w:r>
      <w:r w:rsidR="00F07C23" w:rsidRPr="0003031C">
        <w:rPr>
          <w:b/>
          <w:szCs w:val="28"/>
          <w:lang w:val="pt-BR"/>
        </w:rPr>
        <w:t xml:space="preserve">cung cấp </w:t>
      </w:r>
      <w:r w:rsidR="000A4E88" w:rsidRPr="0003031C">
        <w:rPr>
          <w:b/>
          <w:szCs w:val="28"/>
          <w:lang w:val="pt-BR"/>
        </w:rPr>
        <w:t xml:space="preserve">dịch vụ công trực tuyến tại các </w:t>
      </w:r>
      <w:r w:rsidR="00CD6548" w:rsidRPr="0003031C">
        <w:rPr>
          <w:b/>
          <w:szCs w:val="28"/>
          <w:lang w:val="pt-BR"/>
        </w:rPr>
        <w:t xml:space="preserve">cơ quan, </w:t>
      </w:r>
      <w:r w:rsidR="00571989" w:rsidRPr="0003031C">
        <w:rPr>
          <w:b/>
          <w:szCs w:val="28"/>
          <w:lang w:val="pt-BR"/>
        </w:rPr>
        <w:t xml:space="preserve">đơn vị, </w:t>
      </w:r>
      <w:r w:rsidR="000A4E88" w:rsidRPr="0003031C">
        <w:rPr>
          <w:b/>
          <w:szCs w:val="28"/>
          <w:lang w:val="pt-BR"/>
        </w:rPr>
        <w:t xml:space="preserve">địa </w:t>
      </w:r>
      <w:r w:rsidR="00571989" w:rsidRPr="0003031C">
        <w:rPr>
          <w:b/>
          <w:szCs w:val="28"/>
          <w:lang w:val="pt-BR"/>
        </w:rPr>
        <w:t>phương</w:t>
      </w:r>
      <w:r w:rsidR="000A4E88" w:rsidRPr="0003031C">
        <w:rPr>
          <w:b/>
          <w:szCs w:val="28"/>
          <w:lang w:val="pt-BR"/>
        </w:rPr>
        <w:t xml:space="preserve"> đảm bảo chất lượng, hiệu quả để nhân rộng trên toàn </w:t>
      </w:r>
      <w:r w:rsidR="006012F0" w:rsidRPr="0003031C">
        <w:rPr>
          <w:b/>
          <w:szCs w:val="28"/>
          <w:lang w:val="pt-BR"/>
        </w:rPr>
        <w:t>huyện</w:t>
      </w:r>
      <w:r w:rsidR="000A4E88" w:rsidRPr="0003031C">
        <w:rPr>
          <w:b/>
          <w:szCs w:val="28"/>
          <w:lang w:val="pt-BR"/>
        </w:rPr>
        <w:t>.</w:t>
      </w:r>
    </w:p>
    <w:p w14:paraId="1CA969DF" w14:textId="15F607BB" w:rsidR="007A015F" w:rsidRPr="0003031C" w:rsidRDefault="003462CD" w:rsidP="00F92847">
      <w:pPr>
        <w:shd w:val="clear" w:color="auto" w:fill="FFFFFF"/>
        <w:spacing w:before="60" w:after="60" w:line="312" w:lineRule="auto"/>
        <w:ind w:firstLine="709"/>
        <w:contextualSpacing/>
        <w:rPr>
          <w:bCs/>
          <w:i/>
          <w:iCs/>
          <w:color w:val="000000" w:themeColor="text1"/>
          <w:szCs w:val="28"/>
          <w:lang w:val="pt-BR"/>
        </w:rPr>
      </w:pPr>
      <w:r w:rsidRPr="0003031C">
        <w:rPr>
          <w:szCs w:val="28"/>
          <w:lang w:val="hu-HU" w:eastAsia="vi-VN" w:bidi="vi-VN"/>
        </w:rPr>
        <w:t>Đăng ký</w:t>
      </w:r>
      <w:r w:rsidR="00241483" w:rsidRPr="0003031C">
        <w:rPr>
          <w:szCs w:val="28"/>
          <w:lang w:val="hu-HU" w:eastAsia="vi-VN" w:bidi="vi-VN"/>
        </w:rPr>
        <w:t xml:space="preserve"> và triển khai thực hiện</w:t>
      </w:r>
      <w:r w:rsidRPr="0003031C">
        <w:rPr>
          <w:szCs w:val="28"/>
          <w:lang w:val="hu-HU" w:eastAsia="vi-VN" w:bidi="vi-VN"/>
        </w:rPr>
        <w:t xml:space="preserve"> mô hình điểm với 27 đơn vị, địa phương </w:t>
      </w:r>
      <w:r w:rsidR="00F16F54" w:rsidRPr="0003031C">
        <w:rPr>
          <w:i/>
          <w:szCs w:val="28"/>
          <w:lang w:val="hu-HU" w:eastAsia="vi-VN" w:bidi="vi-VN"/>
        </w:rPr>
        <w:t>(có biểu chi tiết kèm theo).</w:t>
      </w:r>
    </w:p>
    <w:p w14:paraId="3A9157C6" w14:textId="0C88949F" w:rsidR="00D05635" w:rsidRPr="0003031C" w:rsidRDefault="00CC6ECD" w:rsidP="00F92847">
      <w:pPr>
        <w:shd w:val="clear" w:color="auto" w:fill="FFFFFF"/>
        <w:spacing w:before="60" w:after="60" w:line="312" w:lineRule="auto"/>
        <w:ind w:firstLine="709"/>
        <w:contextualSpacing/>
        <w:jc w:val="both"/>
        <w:rPr>
          <w:b/>
          <w:szCs w:val="28"/>
          <w:lang w:val="pt-BR"/>
        </w:rPr>
      </w:pPr>
      <w:r>
        <w:rPr>
          <w:b/>
          <w:szCs w:val="28"/>
          <w:lang w:val="pt-BR"/>
        </w:rPr>
        <w:t>4</w:t>
      </w:r>
      <w:r w:rsidR="000A4E88" w:rsidRPr="0003031C">
        <w:rPr>
          <w:b/>
          <w:szCs w:val="28"/>
          <w:lang w:val="pt-BR"/>
        </w:rPr>
        <w:t xml:space="preserve">. </w:t>
      </w:r>
      <w:r w:rsidR="0071525C" w:rsidRPr="0003031C">
        <w:rPr>
          <w:b/>
          <w:szCs w:val="28"/>
          <w:lang w:val="pt-BR"/>
        </w:rPr>
        <w:t>Rà soát, đảm bảo trang thiết bị tại Bộ phận một cửa các cấp</w:t>
      </w:r>
      <w:r w:rsidR="002D355C" w:rsidRPr="0003031C">
        <w:rPr>
          <w:b/>
          <w:szCs w:val="28"/>
          <w:lang w:val="pt-BR"/>
        </w:rPr>
        <w:t>.</w:t>
      </w:r>
    </w:p>
    <w:p w14:paraId="50E8B80E" w14:textId="77777777" w:rsidR="004269C9" w:rsidRDefault="004A0CDF" w:rsidP="00F92847">
      <w:pPr>
        <w:widowControl w:val="0"/>
        <w:pBdr>
          <w:top w:val="dotted" w:sz="4" w:space="0" w:color="FFFFFF"/>
          <w:left w:val="dotted" w:sz="4" w:space="4" w:color="FFFFFF"/>
          <w:bottom w:val="dotted" w:sz="4" w:space="6" w:color="FFFFFF"/>
          <w:right w:val="dotted" w:sz="4" w:space="0" w:color="FFFFFF"/>
        </w:pBdr>
        <w:shd w:val="clear" w:color="auto" w:fill="FFFFFF"/>
        <w:spacing w:before="60" w:after="60" w:line="312" w:lineRule="auto"/>
        <w:ind w:firstLine="709"/>
        <w:contextualSpacing/>
        <w:jc w:val="both"/>
        <w:rPr>
          <w:szCs w:val="28"/>
          <w:lang w:val="pt-BR"/>
        </w:rPr>
      </w:pPr>
      <w:r w:rsidRPr="0003031C">
        <w:rPr>
          <w:szCs w:val="28"/>
          <w:lang w:val="pt-BR"/>
        </w:rPr>
        <w:t>100% cán bộ tại bộ phận một cửa huyện, xã đã được trang bị đầy đủ máy vi tính, scan</w:t>
      </w:r>
      <w:r w:rsidR="002F2C53" w:rsidRPr="0003031C">
        <w:rPr>
          <w:szCs w:val="28"/>
          <w:lang w:val="pt-BR"/>
        </w:rPr>
        <w:t>; một số thiết bị hỏng hóc được sửa chữa kịp thời; một số thiết bị cũ đang được rà soát</w:t>
      </w:r>
      <w:r w:rsidR="003B1F2D" w:rsidRPr="0003031C">
        <w:rPr>
          <w:szCs w:val="28"/>
          <w:lang w:val="pt-BR"/>
        </w:rPr>
        <w:t xml:space="preserve"> và</w:t>
      </w:r>
      <w:r w:rsidR="0094570C" w:rsidRPr="0003031C">
        <w:rPr>
          <w:szCs w:val="28"/>
          <w:lang w:val="pt-BR"/>
        </w:rPr>
        <w:t xml:space="preserve"> thực hiện các thủ tục để mua sắm tậ</w:t>
      </w:r>
      <w:r w:rsidR="00624645" w:rsidRPr="0003031C">
        <w:rPr>
          <w:szCs w:val="28"/>
          <w:lang w:val="pt-BR"/>
        </w:rPr>
        <w:t xml:space="preserve">p trung để thay thế; 100% các </w:t>
      </w:r>
      <w:r w:rsidR="006074B9" w:rsidRPr="0003031C">
        <w:rPr>
          <w:szCs w:val="28"/>
          <w:lang w:val="pt-BR"/>
        </w:rPr>
        <w:t>máy tính</w:t>
      </w:r>
      <w:r w:rsidR="00624645" w:rsidRPr="0003031C">
        <w:rPr>
          <w:szCs w:val="28"/>
          <w:lang w:val="pt-BR"/>
        </w:rPr>
        <w:t xml:space="preserve"> đã được </w:t>
      </w:r>
      <w:r w:rsidR="006074B9" w:rsidRPr="0003031C">
        <w:rPr>
          <w:szCs w:val="28"/>
          <w:lang w:val="pt-BR"/>
        </w:rPr>
        <w:t>kết nối với</w:t>
      </w:r>
      <w:r w:rsidR="00624645" w:rsidRPr="0003031C">
        <w:rPr>
          <w:szCs w:val="28"/>
          <w:lang w:val="pt-BR"/>
        </w:rPr>
        <w:t xml:space="preserve"> đường truyền internet tốc độ cao để thực hiện nhiệm vụ</w:t>
      </w:r>
      <w:r w:rsidR="007F1EF9">
        <w:rPr>
          <w:szCs w:val="28"/>
          <w:lang w:val="pt-BR"/>
        </w:rPr>
        <w:t xml:space="preserve"> (Năm 2023</w:t>
      </w:r>
      <w:r w:rsidR="00717482">
        <w:rPr>
          <w:szCs w:val="28"/>
          <w:lang w:val="pt-BR"/>
        </w:rPr>
        <w:t>, UBND huyện</w:t>
      </w:r>
      <w:r w:rsidR="00E865F5">
        <w:rPr>
          <w:szCs w:val="28"/>
          <w:lang w:val="pt-BR"/>
        </w:rPr>
        <w:t xml:space="preserve"> đã </w:t>
      </w:r>
      <w:r w:rsidR="005A6C06">
        <w:rPr>
          <w:szCs w:val="28"/>
          <w:lang w:val="pt-BR"/>
        </w:rPr>
        <w:t>phân bổ</w:t>
      </w:r>
      <w:r w:rsidR="00E865F5">
        <w:rPr>
          <w:szCs w:val="28"/>
          <w:lang w:val="pt-BR"/>
        </w:rPr>
        <w:t xml:space="preserve"> kinh phí cho Văn phòng, Công an huyện, UBND cấp xã để mua sắm máy vi tính, máy scan</w:t>
      </w:r>
      <w:r w:rsidR="007F1EF9">
        <w:rPr>
          <w:szCs w:val="28"/>
          <w:lang w:val="pt-BR"/>
        </w:rPr>
        <w:t>: 1.015 triệu)</w:t>
      </w:r>
      <w:r w:rsidR="00760676">
        <w:rPr>
          <w:szCs w:val="28"/>
          <w:lang w:val="pt-BR"/>
        </w:rPr>
        <w:t>.</w:t>
      </w:r>
      <w:r w:rsidR="00A27757">
        <w:rPr>
          <w:szCs w:val="28"/>
          <w:lang w:val="pt-BR"/>
        </w:rPr>
        <w:t xml:space="preserve"> </w:t>
      </w:r>
    </w:p>
    <w:p w14:paraId="2CD5AA8E" w14:textId="45185103" w:rsidR="0094570C" w:rsidRPr="0003031C" w:rsidRDefault="00A27757" w:rsidP="00F92847">
      <w:pPr>
        <w:widowControl w:val="0"/>
        <w:pBdr>
          <w:top w:val="dotted" w:sz="4" w:space="0" w:color="FFFFFF"/>
          <w:left w:val="dotted" w:sz="4" w:space="4" w:color="FFFFFF"/>
          <w:bottom w:val="dotted" w:sz="4" w:space="6" w:color="FFFFFF"/>
          <w:right w:val="dotted" w:sz="4" w:space="0" w:color="FFFFFF"/>
        </w:pBdr>
        <w:shd w:val="clear" w:color="auto" w:fill="FFFFFF"/>
        <w:spacing w:before="60" w:after="60" w:line="312" w:lineRule="auto"/>
        <w:ind w:firstLine="709"/>
        <w:contextualSpacing/>
        <w:jc w:val="both"/>
        <w:rPr>
          <w:szCs w:val="28"/>
          <w:lang w:val="pt-BR"/>
        </w:rPr>
      </w:pPr>
      <w:r w:rsidRPr="00804B2B">
        <w:rPr>
          <w:i/>
          <w:szCs w:val="28"/>
          <w:lang w:val="pt-BR"/>
        </w:rPr>
        <w:t>(có biểu chi tiết kèm theo).</w:t>
      </w:r>
    </w:p>
    <w:p w14:paraId="55052514" w14:textId="0C16918D" w:rsidR="00D05635" w:rsidRPr="0003031C" w:rsidRDefault="00DC47AE" w:rsidP="00F92847">
      <w:pPr>
        <w:widowControl w:val="0"/>
        <w:pBdr>
          <w:top w:val="dotted" w:sz="4" w:space="0" w:color="FFFFFF"/>
          <w:left w:val="dotted" w:sz="4" w:space="4" w:color="FFFFFF"/>
          <w:bottom w:val="dotted" w:sz="4" w:space="6" w:color="FFFFFF"/>
          <w:right w:val="dotted" w:sz="4" w:space="0" w:color="FFFFFF"/>
        </w:pBdr>
        <w:shd w:val="clear" w:color="auto" w:fill="FFFFFF"/>
        <w:spacing w:before="60" w:after="60" w:line="312" w:lineRule="auto"/>
        <w:ind w:firstLine="709"/>
        <w:contextualSpacing/>
        <w:jc w:val="both"/>
        <w:rPr>
          <w:b/>
          <w:szCs w:val="28"/>
          <w:shd w:val="clear" w:color="auto" w:fill="FFFFFF"/>
          <w:lang w:val="pt-BR"/>
        </w:rPr>
      </w:pPr>
      <w:r>
        <w:rPr>
          <w:b/>
          <w:szCs w:val="28"/>
          <w:lang w:val="pt-BR"/>
        </w:rPr>
        <w:t>5</w:t>
      </w:r>
      <w:r w:rsidR="00CD6548" w:rsidRPr="0003031C">
        <w:rPr>
          <w:b/>
          <w:szCs w:val="28"/>
          <w:lang w:val="pt-BR"/>
        </w:rPr>
        <w:t>.</w:t>
      </w:r>
      <w:r w:rsidR="00CD6548" w:rsidRPr="0003031C">
        <w:rPr>
          <w:b/>
          <w:szCs w:val="28"/>
          <w:lang w:val="pt-BR" w:eastAsia="ko-KR"/>
        </w:rPr>
        <w:t xml:space="preserve"> </w:t>
      </w:r>
      <w:r w:rsidR="000B6C76" w:rsidRPr="0003031C">
        <w:rPr>
          <w:b/>
          <w:szCs w:val="28"/>
          <w:lang w:val="pt-BR" w:eastAsia="ko-KR"/>
        </w:rPr>
        <w:t>T</w:t>
      </w:r>
      <w:r w:rsidR="00CD6548" w:rsidRPr="0003031C">
        <w:rPr>
          <w:b/>
          <w:szCs w:val="28"/>
          <w:lang w:val="pt-BR" w:eastAsia="ko-KR"/>
        </w:rPr>
        <w:t xml:space="preserve">ỷ </w:t>
      </w:r>
      <w:r w:rsidR="00CD6548" w:rsidRPr="0003031C">
        <w:rPr>
          <w:b/>
          <w:szCs w:val="28"/>
          <w:shd w:val="clear" w:color="auto" w:fill="FFFFFF"/>
          <w:lang w:val="pt-BR"/>
        </w:rPr>
        <w:t>lệ đồng bộ Cơ sở dữ liệu quốc gia về dân cư với Cơ sở</w:t>
      </w:r>
      <w:r w:rsidR="002A643A" w:rsidRPr="0003031C">
        <w:rPr>
          <w:b/>
          <w:szCs w:val="28"/>
          <w:shd w:val="clear" w:color="auto" w:fill="FFFFFF"/>
          <w:lang w:val="pt-BR"/>
        </w:rPr>
        <w:t xml:space="preserve"> </w:t>
      </w:r>
      <w:r w:rsidR="00CD6548" w:rsidRPr="0003031C">
        <w:rPr>
          <w:b/>
          <w:szCs w:val="28"/>
          <w:shd w:val="clear" w:color="auto" w:fill="FFFFFF"/>
          <w:lang w:val="pt-BR"/>
        </w:rPr>
        <w:t xml:space="preserve">dữ liệu quốc gia về </w:t>
      </w:r>
      <w:r w:rsidR="0072342A" w:rsidRPr="0003031C">
        <w:rPr>
          <w:b/>
          <w:szCs w:val="28"/>
          <w:shd w:val="clear" w:color="auto" w:fill="FFFFFF"/>
          <w:lang w:val="pt-BR"/>
        </w:rPr>
        <w:t>B</w:t>
      </w:r>
      <w:r w:rsidR="00CD6548" w:rsidRPr="0003031C">
        <w:rPr>
          <w:b/>
          <w:szCs w:val="28"/>
          <w:shd w:val="clear" w:color="auto" w:fill="FFFFFF"/>
          <w:lang w:val="pt-BR"/>
        </w:rPr>
        <w:t>ảo hiểm</w:t>
      </w:r>
      <w:r w:rsidR="0004552D" w:rsidRPr="0003031C">
        <w:rPr>
          <w:b/>
          <w:szCs w:val="28"/>
          <w:shd w:val="clear" w:color="auto" w:fill="FFFFFF"/>
          <w:lang w:val="pt-BR"/>
        </w:rPr>
        <w:t xml:space="preserve"> xã hội</w:t>
      </w:r>
      <w:r w:rsidR="00CD6548" w:rsidRPr="0003031C">
        <w:rPr>
          <w:b/>
          <w:szCs w:val="28"/>
          <w:shd w:val="clear" w:color="auto" w:fill="FFFFFF"/>
          <w:lang w:val="pt-BR"/>
        </w:rPr>
        <w:t xml:space="preserve"> đạt </w:t>
      </w:r>
      <w:r w:rsidR="000B6C76" w:rsidRPr="0003031C">
        <w:rPr>
          <w:b/>
          <w:szCs w:val="28"/>
          <w:shd w:val="clear" w:color="auto" w:fill="FFFFFF"/>
          <w:lang w:val="pt-BR"/>
        </w:rPr>
        <w:t>trên 92,48</w:t>
      </w:r>
      <w:r w:rsidR="00CD6548" w:rsidRPr="0003031C">
        <w:rPr>
          <w:b/>
          <w:szCs w:val="28"/>
          <w:shd w:val="clear" w:color="auto" w:fill="FFFFFF"/>
          <w:lang w:val="pt-BR"/>
        </w:rPr>
        <w:t>%.</w:t>
      </w:r>
    </w:p>
    <w:p w14:paraId="2927844E" w14:textId="1912BA7A" w:rsidR="00D05635" w:rsidRPr="0003031C" w:rsidRDefault="00DC47AE" w:rsidP="00F92847">
      <w:pPr>
        <w:widowControl w:val="0"/>
        <w:pBdr>
          <w:top w:val="dotted" w:sz="4" w:space="0" w:color="FFFFFF"/>
          <w:left w:val="dotted" w:sz="4" w:space="4" w:color="FFFFFF"/>
          <w:bottom w:val="dotted" w:sz="4" w:space="6" w:color="FFFFFF"/>
          <w:right w:val="dotted" w:sz="4" w:space="0" w:color="FFFFFF"/>
        </w:pBdr>
        <w:shd w:val="clear" w:color="auto" w:fill="FFFFFF"/>
        <w:spacing w:before="60" w:after="60" w:line="312" w:lineRule="auto"/>
        <w:ind w:firstLine="709"/>
        <w:contextualSpacing/>
        <w:jc w:val="both"/>
        <w:rPr>
          <w:b/>
          <w:szCs w:val="28"/>
          <w:lang w:val="pt-BR"/>
        </w:rPr>
      </w:pPr>
      <w:r>
        <w:rPr>
          <w:b/>
          <w:szCs w:val="28"/>
          <w:lang w:val="pt-BR"/>
        </w:rPr>
        <w:t>6</w:t>
      </w:r>
      <w:r w:rsidR="00CD6548" w:rsidRPr="0003031C">
        <w:rPr>
          <w:b/>
          <w:szCs w:val="28"/>
          <w:lang w:val="pt-BR"/>
        </w:rPr>
        <w:t>. Nhóm tiện ích phát triển kinh tế - xã hội</w:t>
      </w:r>
    </w:p>
    <w:p w14:paraId="30BE0494" w14:textId="1ABF6CB4" w:rsidR="00E40F09" w:rsidRDefault="00DC47AE" w:rsidP="00F92847">
      <w:pPr>
        <w:widowControl w:val="0"/>
        <w:pBdr>
          <w:top w:val="dotted" w:sz="4" w:space="0" w:color="FFFFFF"/>
          <w:left w:val="dotted" w:sz="4" w:space="4" w:color="FFFFFF"/>
          <w:bottom w:val="dotted" w:sz="4" w:space="6" w:color="FFFFFF"/>
          <w:right w:val="dotted" w:sz="4" w:space="0" w:color="FFFFFF"/>
        </w:pBdr>
        <w:shd w:val="clear" w:color="auto" w:fill="FFFFFF"/>
        <w:spacing w:before="60" w:after="60" w:line="312" w:lineRule="auto"/>
        <w:ind w:firstLine="709"/>
        <w:contextualSpacing/>
        <w:jc w:val="both"/>
        <w:rPr>
          <w:b/>
          <w:szCs w:val="28"/>
          <w:lang w:val="pt-BR"/>
        </w:rPr>
      </w:pPr>
      <w:r>
        <w:rPr>
          <w:b/>
          <w:szCs w:val="28"/>
          <w:lang w:val="pt-BR"/>
        </w:rPr>
        <w:t>a)</w:t>
      </w:r>
      <w:r w:rsidR="00CD6548" w:rsidRPr="0003031C">
        <w:rPr>
          <w:b/>
          <w:szCs w:val="28"/>
          <w:lang w:val="pt-BR"/>
        </w:rPr>
        <w:t xml:space="preserve"> </w:t>
      </w:r>
      <w:r w:rsidR="00416F53" w:rsidRPr="0003031C">
        <w:rPr>
          <w:b/>
          <w:szCs w:val="28"/>
          <w:lang w:val="pt-BR"/>
        </w:rPr>
        <w:t>Ngành Y tế</w:t>
      </w:r>
      <w:r w:rsidR="00CD6548" w:rsidRPr="0003031C">
        <w:rPr>
          <w:b/>
          <w:szCs w:val="28"/>
          <w:lang w:val="pt-BR"/>
        </w:rPr>
        <w:t xml:space="preserve"> sử dụng thẻ Căn cước công dân gắn chip, ứng dụng VNeID tích hợp thẻ bảo hiểm y tế trong khám, chữa bệ</w:t>
      </w:r>
      <w:r w:rsidR="00A654F2" w:rsidRPr="0003031C">
        <w:rPr>
          <w:b/>
          <w:szCs w:val="28"/>
          <w:lang w:val="pt-BR"/>
        </w:rPr>
        <w:t xml:space="preserve">nh; </w:t>
      </w:r>
      <w:r w:rsidR="0004040B">
        <w:rPr>
          <w:b/>
          <w:szCs w:val="28"/>
          <w:lang w:val="pt-BR"/>
        </w:rPr>
        <w:t>thu viện phí không dùng tiền mặt</w:t>
      </w:r>
      <w:r w:rsidR="00A654F2" w:rsidRPr="0003031C">
        <w:rPr>
          <w:b/>
          <w:szCs w:val="28"/>
          <w:lang w:val="pt-BR"/>
        </w:rPr>
        <w:t>:</w:t>
      </w:r>
    </w:p>
    <w:p w14:paraId="584DED3F" w14:textId="77777777" w:rsidR="00E40F09" w:rsidRDefault="00E40F09" w:rsidP="00F92847">
      <w:pPr>
        <w:widowControl w:val="0"/>
        <w:pBdr>
          <w:top w:val="dotted" w:sz="4" w:space="0" w:color="FFFFFF"/>
          <w:left w:val="dotted" w:sz="4" w:space="4" w:color="FFFFFF"/>
          <w:bottom w:val="dotted" w:sz="4" w:space="6" w:color="FFFFFF"/>
          <w:right w:val="dotted" w:sz="4" w:space="0" w:color="FFFFFF"/>
        </w:pBdr>
        <w:shd w:val="clear" w:color="auto" w:fill="FFFFFF"/>
        <w:spacing w:before="60" w:after="60" w:line="312" w:lineRule="auto"/>
        <w:ind w:firstLine="709"/>
        <w:contextualSpacing/>
        <w:jc w:val="both"/>
        <w:rPr>
          <w:szCs w:val="28"/>
          <w:lang w:val="pt-BR"/>
        </w:rPr>
      </w:pPr>
      <w:r>
        <w:rPr>
          <w:b/>
          <w:szCs w:val="28"/>
          <w:lang w:val="pt-BR"/>
        </w:rPr>
        <w:t>-</w:t>
      </w:r>
      <w:r w:rsidR="00A654F2" w:rsidRPr="0003031C">
        <w:rPr>
          <w:szCs w:val="28"/>
          <w:lang w:val="pt-BR"/>
        </w:rPr>
        <w:t xml:space="preserve"> </w:t>
      </w:r>
      <w:r w:rsidR="00DB3494">
        <w:rPr>
          <w:szCs w:val="28"/>
          <w:lang w:val="pt-BR"/>
        </w:rPr>
        <w:t>Trung tâm y tế, các trạm, phòng khám khu vực đã được cấp máy quét mã QR</w:t>
      </w:r>
      <w:r w:rsidR="00171C40">
        <w:rPr>
          <w:szCs w:val="28"/>
          <w:lang w:val="pt-BR"/>
        </w:rPr>
        <w:t xml:space="preserve"> từ phòng chống dịch Covid-19, tuy nhiên không quét được mã QR trên thẻ </w:t>
      </w:r>
      <w:r w:rsidR="00171C40">
        <w:rPr>
          <w:szCs w:val="28"/>
          <w:lang w:val="pt-BR"/>
        </w:rPr>
        <w:lastRenderedPageBreak/>
        <w:t>CCCD</w:t>
      </w:r>
      <w:r>
        <w:rPr>
          <w:szCs w:val="28"/>
          <w:lang w:val="pt-BR"/>
        </w:rPr>
        <w:t xml:space="preserve"> lên chưa triển khai thực hiện</w:t>
      </w:r>
      <w:r w:rsidR="00171C40">
        <w:rPr>
          <w:szCs w:val="28"/>
          <w:lang w:val="pt-BR"/>
        </w:rPr>
        <w:t>.</w:t>
      </w:r>
    </w:p>
    <w:p w14:paraId="585B3AAF" w14:textId="77777777" w:rsidR="00CF5B95" w:rsidRPr="00161D26" w:rsidRDefault="00E40F09" w:rsidP="00F92847">
      <w:pPr>
        <w:widowControl w:val="0"/>
        <w:pBdr>
          <w:top w:val="dotted" w:sz="4" w:space="0" w:color="FFFFFF"/>
          <w:left w:val="dotted" w:sz="4" w:space="4" w:color="FFFFFF"/>
          <w:bottom w:val="dotted" w:sz="4" w:space="6" w:color="FFFFFF"/>
          <w:right w:val="dotted" w:sz="4" w:space="0" w:color="FFFFFF"/>
        </w:pBdr>
        <w:shd w:val="clear" w:color="auto" w:fill="FFFFFF"/>
        <w:spacing w:before="60" w:after="60" w:line="312" w:lineRule="auto"/>
        <w:ind w:firstLine="709"/>
        <w:contextualSpacing/>
        <w:jc w:val="both"/>
        <w:rPr>
          <w:spacing w:val="-4"/>
          <w:szCs w:val="28"/>
          <w:lang w:val="pt-BR"/>
        </w:rPr>
      </w:pPr>
      <w:r w:rsidRPr="00161D26">
        <w:rPr>
          <w:spacing w:val="-4"/>
          <w:szCs w:val="28"/>
          <w:lang w:val="pt-BR"/>
        </w:rPr>
        <w:t>- Việc thu viện phí không dùng tiền mặ</w:t>
      </w:r>
      <w:r w:rsidR="006845C4" w:rsidRPr="00161D26">
        <w:rPr>
          <w:spacing w:val="-4"/>
          <w:szCs w:val="28"/>
          <w:lang w:val="pt-BR"/>
        </w:rPr>
        <w:t xml:space="preserve">t: </w:t>
      </w:r>
      <w:r w:rsidR="00C64E8A" w:rsidRPr="00161D26">
        <w:rPr>
          <w:spacing w:val="-4"/>
          <w:szCs w:val="28"/>
          <w:lang w:val="pt-BR"/>
        </w:rPr>
        <w:t>Đang triển khai thực hiện, tuy nhiên có khó khăn do người dân chưa có tài khoản ngân hàng</w:t>
      </w:r>
      <w:r w:rsidR="00CF5B95" w:rsidRPr="00161D26">
        <w:rPr>
          <w:spacing w:val="-4"/>
          <w:szCs w:val="28"/>
          <w:lang w:val="pt-BR"/>
        </w:rPr>
        <w:t xml:space="preserve"> còn chiếm tỷ lệ cao.</w:t>
      </w:r>
    </w:p>
    <w:p w14:paraId="14D821F5" w14:textId="2164A8A4" w:rsidR="00073D41" w:rsidRPr="00DC47AE" w:rsidRDefault="00DC47AE" w:rsidP="00DC47AE">
      <w:pPr>
        <w:widowControl w:val="0"/>
        <w:pBdr>
          <w:top w:val="dotted" w:sz="4" w:space="0" w:color="FFFFFF"/>
          <w:left w:val="dotted" w:sz="4" w:space="4" w:color="FFFFFF"/>
          <w:bottom w:val="dotted" w:sz="4" w:space="6" w:color="FFFFFF"/>
          <w:right w:val="dotted" w:sz="4" w:space="0" w:color="FFFFFF"/>
        </w:pBdr>
        <w:shd w:val="clear" w:color="auto" w:fill="FFFFFF"/>
        <w:spacing w:before="60" w:after="60" w:line="312" w:lineRule="auto"/>
        <w:ind w:firstLine="709"/>
        <w:contextualSpacing/>
        <w:jc w:val="both"/>
        <w:rPr>
          <w:b/>
          <w:szCs w:val="28"/>
          <w:lang w:val="pt-BR"/>
        </w:rPr>
      </w:pPr>
      <w:r>
        <w:rPr>
          <w:b/>
          <w:bCs/>
          <w:szCs w:val="28"/>
          <w:lang w:val="pt-BR"/>
        </w:rPr>
        <w:t>b)</w:t>
      </w:r>
      <w:r w:rsidR="00DF18EE" w:rsidRPr="0003031C">
        <w:rPr>
          <w:b/>
          <w:bCs/>
          <w:szCs w:val="28"/>
          <w:lang w:val="pt-BR"/>
        </w:rPr>
        <w:t xml:space="preserve"> </w:t>
      </w:r>
      <w:r w:rsidR="000B6C76" w:rsidRPr="0003031C">
        <w:rPr>
          <w:b/>
          <w:bCs/>
          <w:szCs w:val="28"/>
          <w:lang w:val="pt-BR"/>
        </w:rPr>
        <w:t>C</w:t>
      </w:r>
      <w:r w:rsidR="00DF18EE" w:rsidRPr="0003031C">
        <w:rPr>
          <w:b/>
          <w:bCs/>
          <w:szCs w:val="28"/>
          <w:lang w:val="pt-BR"/>
        </w:rPr>
        <w:t>ác trường học thực hiện thu học</w:t>
      </w:r>
      <w:r w:rsidR="00DF18EE" w:rsidRPr="0003031C">
        <w:rPr>
          <w:b/>
          <w:szCs w:val="28"/>
          <w:lang w:val="pt-BR"/>
        </w:rPr>
        <w:t xml:space="preserve"> phí và các khoản thu khác không dùng tiền mặt.</w:t>
      </w:r>
      <w:r>
        <w:rPr>
          <w:b/>
          <w:szCs w:val="28"/>
          <w:lang w:val="pt-BR"/>
        </w:rPr>
        <w:t xml:space="preserve"> </w:t>
      </w:r>
      <w:r w:rsidR="007F1ED1" w:rsidRPr="00161D26">
        <w:rPr>
          <w:szCs w:val="28"/>
          <w:lang w:val="pt-BR"/>
        </w:rPr>
        <w:t>N</w:t>
      </w:r>
      <w:r w:rsidR="00363EB7" w:rsidRPr="00161D26">
        <w:rPr>
          <w:szCs w:val="28"/>
          <w:lang w:val="pt-BR"/>
        </w:rPr>
        <w:t>ăm học 2022 – 2023 đã triển khai thu học phí bằng tiền mặt</w:t>
      </w:r>
      <w:r w:rsidR="0052654F" w:rsidRPr="00161D26">
        <w:rPr>
          <w:szCs w:val="28"/>
          <w:lang w:val="pt-BR"/>
        </w:rPr>
        <w:t xml:space="preserve"> từ đầu năm học</w:t>
      </w:r>
      <w:r w:rsidR="00363EB7" w:rsidRPr="00161D26">
        <w:rPr>
          <w:szCs w:val="28"/>
          <w:lang w:val="pt-BR"/>
        </w:rPr>
        <w:t xml:space="preserve">. </w:t>
      </w:r>
      <w:r w:rsidR="00152B91" w:rsidRPr="00161D26">
        <w:rPr>
          <w:szCs w:val="28"/>
          <w:lang w:val="pt-BR"/>
        </w:rPr>
        <w:t>Phòng giáo dục và đào tạo huyện đã ban hành Kế hoạch số</w:t>
      </w:r>
      <w:r w:rsidR="00363EB7" w:rsidRPr="00161D26">
        <w:rPr>
          <w:szCs w:val="28"/>
          <w:lang w:val="pt-BR"/>
        </w:rPr>
        <w:t xml:space="preserve"> 322/KH-GD&amp;ĐT ngày 03/4/2023 để triển khai </w:t>
      </w:r>
      <w:r w:rsidR="00152B91" w:rsidRPr="00161D26">
        <w:rPr>
          <w:szCs w:val="28"/>
          <w:lang w:val="pt-BR"/>
        </w:rPr>
        <w:t>thực hiện thu không dùng tiền mặt từ năm học 2023 – 2024.</w:t>
      </w:r>
    </w:p>
    <w:p w14:paraId="0AE801F1" w14:textId="6F57AF84" w:rsidR="00D05635" w:rsidRPr="0003031C" w:rsidRDefault="00212A47" w:rsidP="00F92847">
      <w:pPr>
        <w:widowControl w:val="0"/>
        <w:pBdr>
          <w:top w:val="dotted" w:sz="4" w:space="0" w:color="FFFFFF"/>
          <w:left w:val="dotted" w:sz="4" w:space="4" w:color="FFFFFF"/>
          <w:bottom w:val="dotted" w:sz="4" w:space="6" w:color="FFFFFF"/>
          <w:right w:val="dotted" w:sz="4" w:space="0" w:color="FFFFFF"/>
        </w:pBdr>
        <w:shd w:val="clear" w:color="auto" w:fill="FFFFFF"/>
        <w:spacing w:before="60" w:after="60" w:line="312" w:lineRule="auto"/>
        <w:ind w:firstLine="709"/>
        <w:contextualSpacing/>
        <w:jc w:val="both"/>
        <w:rPr>
          <w:b/>
          <w:szCs w:val="28"/>
          <w:lang w:val="pt-BR"/>
        </w:rPr>
      </w:pPr>
      <w:r>
        <w:rPr>
          <w:b/>
          <w:szCs w:val="28"/>
          <w:lang w:val="pt-BR"/>
        </w:rPr>
        <w:t>c)</w:t>
      </w:r>
      <w:r w:rsidR="00DF18EE" w:rsidRPr="0003031C">
        <w:rPr>
          <w:b/>
          <w:szCs w:val="28"/>
          <w:lang w:val="pt-BR"/>
        </w:rPr>
        <w:t xml:space="preserve"> </w:t>
      </w:r>
      <w:r w:rsidR="00CD6548" w:rsidRPr="0003031C">
        <w:rPr>
          <w:b/>
          <w:szCs w:val="28"/>
          <w:lang w:val="pt-BR"/>
        </w:rPr>
        <w:t>Thực hiện k</w:t>
      </w:r>
      <w:r w:rsidR="00DF18EE" w:rsidRPr="0003031C">
        <w:rPr>
          <w:b/>
          <w:szCs w:val="28"/>
          <w:lang w:val="pt-BR"/>
        </w:rPr>
        <w:t>hông yêu cầu người dân xác nhận Chứng minh nhân dân 9 số khi đã có thông tin trên mã Q</w:t>
      </w:r>
      <w:r w:rsidR="00F1439B" w:rsidRPr="0003031C">
        <w:rPr>
          <w:b/>
          <w:szCs w:val="28"/>
          <w:lang w:val="pt-BR"/>
        </w:rPr>
        <w:t>R C</w:t>
      </w:r>
      <w:r w:rsidR="00DF18EE" w:rsidRPr="0003031C">
        <w:rPr>
          <w:b/>
          <w:szCs w:val="28"/>
          <w:lang w:val="pt-BR"/>
        </w:rPr>
        <w:t xml:space="preserve">ode của thẻ </w:t>
      </w:r>
      <w:r w:rsidR="00F1439B" w:rsidRPr="0003031C">
        <w:rPr>
          <w:b/>
          <w:szCs w:val="28"/>
          <w:lang w:val="pt-BR"/>
        </w:rPr>
        <w:t>Căn cước công dân</w:t>
      </w:r>
      <w:r w:rsidR="00DF18EE" w:rsidRPr="0003031C">
        <w:rPr>
          <w:b/>
          <w:szCs w:val="28"/>
          <w:lang w:val="pt-BR"/>
        </w:rPr>
        <w:t xml:space="preserve"> gắn chip.</w:t>
      </w:r>
    </w:p>
    <w:p w14:paraId="04E3E9CF" w14:textId="511C04B9" w:rsidR="00BD1327" w:rsidRPr="0003031C" w:rsidRDefault="00FF33B1" w:rsidP="00F92847">
      <w:pPr>
        <w:widowControl w:val="0"/>
        <w:pBdr>
          <w:top w:val="dotted" w:sz="4" w:space="0" w:color="FFFFFF"/>
          <w:left w:val="dotted" w:sz="4" w:space="4" w:color="FFFFFF"/>
          <w:bottom w:val="dotted" w:sz="4" w:space="6" w:color="FFFFFF"/>
          <w:right w:val="dotted" w:sz="4" w:space="0" w:color="FFFFFF"/>
        </w:pBdr>
        <w:shd w:val="clear" w:color="auto" w:fill="FFFFFF"/>
        <w:spacing w:before="60" w:after="60" w:line="312" w:lineRule="auto"/>
        <w:ind w:firstLine="709"/>
        <w:contextualSpacing/>
        <w:jc w:val="both"/>
        <w:rPr>
          <w:bCs/>
          <w:szCs w:val="28"/>
          <w:lang w:val="pt-BR"/>
        </w:rPr>
      </w:pPr>
      <w:r w:rsidRPr="0003031C">
        <w:rPr>
          <w:szCs w:val="28"/>
          <w:lang w:val="pt-BR"/>
        </w:rPr>
        <w:t xml:space="preserve">UBND huyện đã ban hành các Văn bản </w:t>
      </w:r>
      <w:r w:rsidR="0053704A" w:rsidRPr="0003031C">
        <w:rPr>
          <w:szCs w:val="28"/>
          <w:lang w:val="pt-BR"/>
        </w:rPr>
        <w:t>số 59/UBND-VP ngày 12/01/2023 về triển khai thực hiện Nghị định số 104/2022/NĐ-CP</w:t>
      </w:r>
      <w:r w:rsidR="008F0BDC" w:rsidRPr="0003031C">
        <w:rPr>
          <w:szCs w:val="28"/>
          <w:lang w:val="pt-BR"/>
        </w:rPr>
        <w:t xml:space="preserve">; </w:t>
      </w:r>
      <w:r w:rsidR="008F0BDC" w:rsidRPr="0003031C">
        <w:rPr>
          <w:szCs w:val="28"/>
          <w:lang w:val="hu-HU"/>
        </w:rPr>
        <w:t>Công văn số 313/UBND-VP, ngày 07/3/2023 của UBND huyện về triển khai thực hiện Chỉ thị số 05/CT-TTg, ngày 23/2/2023 của Thủ tướng Chính phủ</w:t>
      </w:r>
      <w:r w:rsidR="00183152" w:rsidRPr="0003031C">
        <w:rPr>
          <w:szCs w:val="28"/>
          <w:lang w:val="pt-BR"/>
        </w:rPr>
        <w:t xml:space="preserve"> “</w:t>
      </w:r>
      <w:r w:rsidR="0053704A" w:rsidRPr="0003031C">
        <w:rPr>
          <w:szCs w:val="28"/>
          <w:lang w:val="pt-BR"/>
        </w:rPr>
        <w:t xml:space="preserve"> trong đó yêu cầu các cấp, ngành, địa phương thực hiện 07 phương thức </w:t>
      </w:r>
      <w:r w:rsidR="00936897" w:rsidRPr="0003031C">
        <w:rPr>
          <w:szCs w:val="28"/>
          <w:lang w:val="pt-BR"/>
        </w:rPr>
        <w:t>khai thác, sử dụng thông tin thay thế sủ dụng giấy tờ giấy khi thực hiện thủ tụ</w:t>
      </w:r>
      <w:r w:rsidR="002F45E9">
        <w:rPr>
          <w:szCs w:val="28"/>
          <w:lang w:val="pt-BR"/>
        </w:rPr>
        <w:t xml:space="preserve">c hành chính. Đến nay </w:t>
      </w:r>
      <w:r w:rsidR="005216EF" w:rsidRPr="0003031C">
        <w:rPr>
          <w:szCs w:val="28"/>
          <w:lang w:val="pt-BR"/>
        </w:rPr>
        <w:t>100% bộ phận một cửa cấp huyện, cấp xã</w:t>
      </w:r>
      <w:r w:rsidR="00806C89">
        <w:rPr>
          <w:szCs w:val="28"/>
          <w:lang w:val="pt-BR"/>
        </w:rPr>
        <w:t xml:space="preserve"> </w:t>
      </w:r>
      <w:r w:rsidR="00FB794A" w:rsidRPr="0003031C">
        <w:rPr>
          <w:szCs w:val="28"/>
          <w:lang w:val="pt-BR"/>
        </w:rPr>
        <w:t xml:space="preserve">đã thực hiện nghiêm chỉ đạo của TW về </w:t>
      </w:r>
      <w:r w:rsidR="009F61E7" w:rsidRPr="0003031C">
        <w:rPr>
          <w:szCs w:val="28"/>
          <w:lang w:val="pt-BR"/>
        </w:rPr>
        <w:t>thay thế chứng minh nhân dân bằng CCCD trong việc thực hiện các thủ tục hành chính liên quan.</w:t>
      </w:r>
    </w:p>
    <w:p w14:paraId="19BFC7CC" w14:textId="2D1898A5" w:rsidR="00D05635" w:rsidRPr="0003031C" w:rsidRDefault="00E67922" w:rsidP="00F92847">
      <w:pPr>
        <w:widowControl w:val="0"/>
        <w:pBdr>
          <w:top w:val="dotted" w:sz="4" w:space="0" w:color="FFFFFF"/>
          <w:left w:val="dotted" w:sz="4" w:space="4" w:color="FFFFFF"/>
          <w:bottom w:val="dotted" w:sz="4" w:space="6" w:color="FFFFFF"/>
          <w:right w:val="dotted" w:sz="4" w:space="0" w:color="FFFFFF"/>
        </w:pBdr>
        <w:shd w:val="clear" w:color="auto" w:fill="FFFFFF"/>
        <w:spacing w:before="60" w:after="60" w:line="312" w:lineRule="auto"/>
        <w:ind w:firstLine="709"/>
        <w:contextualSpacing/>
        <w:jc w:val="both"/>
        <w:rPr>
          <w:b/>
          <w:szCs w:val="28"/>
          <w:lang w:val="pt-BR"/>
        </w:rPr>
      </w:pPr>
      <w:r>
        <w:rPr>
          <w:b/>
          <w:bCs/>
          <w:szCs w:val="28"/>
          <w:lang w:val="pt-BR"/>
        </w:rPr>
        <w:t>d)</w:t>
      </w:r>
      <w:r w:rsidR="00A075BF" w:rsidRPr="0003031C">
        <w:rPr>
          <w:b/>
          <w:bCs/>
          <w:szCs w:val="28"/>
          <w:lang w:val="pt-BR"/>
        </w:rPr>
        <w:t xml:space="preserve"> Yêu cầu c</w:t>
      </w:r>
      <w:r w:rsidR="004424AD" w:rsidRPr="0003031C">
        <w:rPr>
          <w:b/>
          <w:szCs w:val="28"/>
          <w:lang w:val="pt-BR"/>
        </w:rPr>
        <w:t xml:space="preserve">ác cơ sở lưu trú trên địa bàn bao gồm: </w:t>
      </w:r>
      <w:r w:rsidR="00450D1B" w:rsidRPr="0003031C">
        <w:rPr>
          <w:b/>
          <w:szCs w:val="28"/>
          <w:lang w:val="pt-BR"/>
        </w:rPr>
        <w:t>N</w:t>
      </w:r>
      <w:r w:rsidR="004424AD" w:rsidRPr="0003031C">
        <w:rPr>
          <w:b/>
          <w:szCs w:val="28"/>
          <w:lang w:val="pt-BR"/>
        </w:rPr>
        <w:t>hà nghỉ,</w:t>
      </w:r>
      <w:r w:rsidR="004424AD" w:rsidRPr="0003031C" w:rsidDel="00A47306">
        <w:rPr>
          <w:b/>
          <w:szCs w:val="28"/>
          <w:lang w:val="pt-BR"/>
        </w:rPr>
        <w:t xml:space="preserve"> </w:t>
      </w:r>
      <w:r w:rsidR="004424AD" w:rsidRPr="0003031C">
        <w:rPr>
          <w:b/>
          <w:szCs w:val="28"/>
          <w:lang w:val="pt-BR"/>
        </w:rPr>
        <w:t>cơ sở khám</w:t>
      </w:r>
      <w:r w:rsidR="00A075BF" w:rsidRPr="0003031C">
        <w:rPr>
          <w:b/>
          <w:szCs w:val="28"/>
          <w:lang w:val="pt-BR"/>
        </w:rPr>
        <w:t>,</w:t>
      </w:r>
      <w:r w:rsidR="004424AD" w:rsidRPr="0003031C">
        <w:rPr>
          <w:b/>
          <w:szCs w:val="28"/>
          <w:lang w:val="pt-BR"/>
        </w:rPr>
        <w:t xml:space="preserve"> chữa bệnh và các cơ sở khác có </w:t>
      </w:r>
      <w:r w:rsidR="00C34E77" w:rsidRPr="0003031C">
        <w:rPr>
          <w:b/>
          <w:szCs w:val="28"/>
          <w:lang w:val="pt-BR"/>
        </w:rPr>
        <w:t>hoạt động</w:t>
      </w:r>
      <w:r w:rsidR="004424AD" w:rsidRPr="0003031C">
        <w:rPr>
          <w:b/>
          <w:szCs w:val="28"/>
          <w:lang w:val="pt-BR"/>
        </w:rPr>
        <w:t xml:space="preserve"> lưu trú thực hiện thông báo lưu trú qua ứng dụ</w:t>
      </w:r>
      <w:r w:rsidR="0047315D" w:rsidRPr="0003031C">
        <w:rPr>
          <w:b/>
          <w:szCs w:val="28"/>
          <w:lang w:val="pt-BR"/>
        </w:rPr>
        <w:t>ng VN</w:t>
      </w:r>
      <w:r w:rsidR="004424AD" w:rsidRPr="0003031C">
        <w:rPr>
          <w:b/>
          <w:szCs w:val="28"/>
          <w:lang w:val="pt-BR"/>
        </w:rPr>
        <w:t>eID.</w:t>
      </w:r>
    </w:p>
    <w:p w14:paraId="4E836070" w14:textId="318CF3C7" w:rsidR="006E0D10" w:rsidRPr="00CA2E4E" w:rsidRDefault="006E0D10" w:rsidP="00F92847">
      <w:pPr>
        <w:widowControl w:val="0"/>
        <w:pBdr>
          <w:top w:val="dotted" w:sz="4" w:space="0" w:color="FFFFFF"/>
          <w:left w:val="dotted" w:sz="4" w:space="4" w:color="FFFFFF"/>
          <w:bottom w:val="dotted" w:sz="4" w:space="6" w:color="FFFFFF"/>
          <w:right w:val="dotted" w:sz="4" w:space="0" w:color="FFFFFF"/>
        </w:pBdr>
        <w:shd w:val="clear" w:color="auto" w:fill="FFFFFF"/>
        <w:spacing w:before="60" w:after="60" w:line="312" w:lineRule="auto"/>
        <w:contextualSpacing/>
        <w:jc w:val="both"/>
        <w:rPr>
          <w:bCs/>
          <w:iCs/>
          <w:spacing w:val="4"/>
          <w:szCs w:val="28"/>
          <w:lang w:val="pt-BR"/>
        </w:rPr>
      </w:pPr>
      <w:r w:rsidRPr="0003031C">
        <w:rPr>
          <w:bCs/>
          <w:i/>
          <w:iCs/>
          <w:szCs w:val="28"/>
          <w:lang w:val="pt-BR"/>
        </w:rPr>
        <w:tab/>
      </w:r>
      <w:r w:rsidRPr="00CA2E4E">
        <w:rPr>
          <w:bCs/>
          <w:iCs/>
          <w:spacing w:val="4"/>
          <w:szCs w:val="28"/>
          <w:lang w:val="pt-BR"/>
        </w:rPr>
        <w:t xml:space="preserve">- </w:t>
      </w:r>
      <w:r w:rsidR="00B74934" w:rsidRPr="00CA2E4E">
        <w:rPr>
          <w:bCs/>
          <w:iCs/>
          <w:spacing w:val="4"/>
          <w:szCs w:val="28"/>
          <w:lang w:val="pt-BR"/>
        </w:rPr>
        <w:t>Tổng số n</w:t>
      </w:r>
      <w:r w:rsidRPr="00CA2E4E">
        <w:rPr>
          <w:bCs/>
          <w:iCs/>
          <w:spacing w:val="4"/>
          <w:szCs w:val="28"/>
          <w:lang w:val="pt-BR"/>
        </w:rPr>
        <w:t xml:space="preserve">hà nghỉ, cơ sở lưu trú: 8/12 đã thực hiện khai báo cáo qua </w:t>
      </w:r>
      <w:r w:rsidR="00831791" w:rsidRPr="00CA2E4E">
        <w:rPr>
          <w:bCs/>
          <w:iCs/>
          <w:spacing w:val="4"/>
          <w:szCs w:val="28"/>
          <w:lang w:val="pt-BR"/>
        </w:rPr>
        <w:t xml:space="preserve">ứng dụng </w:t>
      </w:r>
      <w:r w:rsidRPr="00CA2E4E">
        <w:rPr>
          <w:bCs/>
          <w:iCs/>
          <w:spacing w:val="4"/>
          <w:szCs w:val="28"/>
          <w:lang w:val="pt-BR"/>
        </w:rPr>
        <w:t>VneiD</w:t>
      </w:r>
      <w:r w:rsidR="009A51F4" w:rsidRPr="00CA2E4E">
        <w:rPr>
          <w:bCs/>
          <w:iCs/>
          <w:spacing w:val="4"/>
          <w:szCs w:val="28"/>
          <w:lang w:val="pt-BR"/>
        </w:rPr>
        <w:t>.</w:t>
      </w:r>
    </w:p>
    <w:p w14:paraId="7C315331" w14:textId="569BA0E4" w:rsidR="00C53601" w:rsidRPr="0003031C" w:rsidRDefault="006E0D10" w:rsidP="00F92847">
      <w:pPr>
        <w:widowControl w:val="0"/>
        <w:pBdr>
          <w:top w:val="dotted" w:sz="4" w:space="0" w:color="FFFFFF"/>
          <w:left w:val="dotted" w:sz="4" w:space="4" w:color="FFFFFF"/>
          <w:bottom w:val="dotted" w:sz="4" w:space="6" w:color="FFFFFF"/>
          <w:right w:val="dotted" w:sz="4" w:space="0" w:color="FFFFFF"/>
        </w:pBdr>
        <w:shd w:val="clear" w:color="auto" w:fill="FFFFFF"/>
        <w:spacing w:before="60" w:after="60" w:line="312" w:lineRule="auto"/>
        <w:contextualSpacing/>
        <w:jc w:val="both"/>
        <w:rPr>
          <w:bCs/>
          <w:iCs/>
          <w:szCs w:val="28"/>
          <w:lang w:val="pt-BR"/>
        </w:rPr>
      </w:pPr>
      <w:r w:rsidRPr="0003031C">
        <w:rPr>
          <w:bCs/>
          <w:iCs/>
          <w:szCs w:val="28"/>
          <w:lang w:val="pt-BR"/>
        </w:rPr>
        <w:tab/>
        <w:t xml:space="preserve">- </w:t>
      </w:r>
      <w:r w:rsidR="002D593C" w:rsidRPr="0003031C">
        <w:rPr>
          <w:bCs/>
          <w:iCs/>
          <w:szCs w:val="28"/>
          <w:lang w:val="pt-BR"/>
        </w:rPr>
        <w:t>Tổng số c</w:t>
      </w:r>
      <w:r w:rsidRPr="0003031C">
        <w:rPr>
          <w:bCs/>
          <w:iCs/>
          <w:szCs w:val="28"/>
          <w:lang w:val="pt-BR"/>
        </w:rPr>
        <w:t>ơ sở khám chữa bệnh: 18/18</w:t>
      </w:r>
      <w:r w:rsidR="0036517A" w:rsidRPr="0003031C">
        <w:rPr>
          <w:bCs/>
          <w:iCs/>
          <w:szCs w:val="28"/>
          <w:lang w:val="pt-BR"/>
        </w:rPr>
        <w:t xml:space="preserve"> (gồm Trung tâm Y tế, 15 trạm và 02 phòng khám khu vực)</w:t>
      </w:r>
      <w:r w:rsidRPr="0003031C">
        <w:rPr>
          <w:bCs/>
          <w:iCs/>
          <w:szCs w:val="28"/>
          <w:lang w:val="pt-BR"/>
        </w:rPr>
        <w:t xml:space="preserve"> đã thực hiện khai báo cáo qua </w:t>
      </w:r>
      <w:r w:rsidR="00D857B5" w:rsidRPr="0003031C">
        <w:rPr>
          <w:bCs/>
          <w:iCs/>
          <w:szCs w:val="28"/>
          <w:lang w:val="pt-BR"/>
        </w:rPr>
        <w:t xml:space="preserve">ứng dụng </w:t>
      </w:r>
      <w:r w:rsidRPr="0003031C">
        <w:rPr>
          <w:bCs/>
          <w:iCs/>
          <w:szCs w:val="28"/>
          <w:lang w:val="pt-BR"/>
        </w:rPr>
        <w:t>VneiD</w:t>
      </w:r>
      <w:r w:rsidR="009A51F4" w:rsidRPr="0003031C">
        <w:rPr>
          <w:bCs/>
          <w:iCs/>
          <w:szCs w:val="28"/>
          <w:lang w:val="pt-BR"/>
        </w:rPr>
        <w:t>.</w:t>
      </w:r>
    </w:p>
    <w:p w14:paraId="164EA883" w14:textId="7BE49C6C" w:rsidR="00AB58B9" w:rsidRPr="00AB58B9" w:rsidRDefault="00274391" w:rsidP="00F92847">
      <w:pPr>
        <w:widowControl w:val="0"/>
        <w:pBdr>
          <w:top w:val="dotted" w:sz="4" w:space="0" w:color="FFFFFF"/>
          <w:left w:val="dotted" w:sz="4" w:space="4" w:color="FFFFFF"/>
          <w:bottom w:val="dotted" w:sz="4" w:space="6" w:color="FFFFFF"/>
          <w:right w:val="dotted" w:sz="4" w:space="0" w:color="FFFFFF"/>
        </w:pBdr>
        <w:shd w:val="clear" w:color="auto" w:fill="FFFFFF"/>
        <w:spacing w:before="60" w:after="60" w:line="312" w:lineRule="auto"/>
        <w:ind w:firstLine="709"/>
        <w:contextualSpacing/>
        <w:jc w:val="both"/>
        <w:rPr>
          <w:b/>
          <w:szCs w:val="28"/>
          <w:lang w:val="pt-BR"/>
        </w:rPr>
      </w:pPr>
      <w:r>
        <w:rPr>
          <w:b/>
          <w:szCs w:val="28"/>
          <w:lang w:val="pt-BR"/>
        </w:rPr>
        <w:t>e)</w:t>
      </w:r>
      <w:r w:rsidR="00AB58B9" w:rsidRPr="00AB58B9">
        <w:rPr>
          <w:b/>
          <w:szCs w:val="28"/>
          <w:lang w:val="pt-BR"/>
        </w:rPr>
        <w:t xml:space="preserve"> Thực hiện chi trả trợ cấp không dùng tiền mặt trong thực hiện chính sách an sinh xã hội cho các đối tượng thụ hưởng bằng nguồn ngân sách nhà nước trên địa bàn huyện, khám chữa bệnh.</w:t>
      </w:r>
    </w:p>
    <w:p w14:paraId="62A36F32" w14:textId="177B0BA0" w:rsidR="00AB58B9" w:rsidRPr="00CA2E4E" w:rsidRDefault="00AB58B9" w:rsidP="00F92847">
      <w:pPr>
        <w:widowControl w:val="0"/>
        <w:pBdr>
          <w:top w:val="dotted" w:sz="4" w:space="0" w:color="FFFFFF"/>
          <w:left w:val="dotted" w:sz="4" w:space="4" w:color="FFFFFF"/>
          <w:bottom w:val="dotted" w:sz="4" w:space="6" w:color="FFFFFF"/>
          <w:right w:val="dotted" w:sz="4" w:space="0" w:color="FFFFFF"/>
        </w:pBdr>
        <w:shd w:val="clear" w:color="auto" w:fill="FFFFFF"/>
        <w:spacing w:before="60" w:after="60" w:line="312" w:lineRule="auto"/>
        <w:ind w:firstLine="709"/>
        <w:contextualSpacing/>
        <w:jc w:val="both"/>
        <w:rPr>
          <w:spacing w:val="4"/>
          <w:szCs w:val="28"/>
          <w:lang w:val="pt-BR"/>
        </w:rPr>
      </w:pPr>
      <w:r w:rsidRPr="00CA2E4E">
        <w:rPr>
          <w:spacing w:val="4"/>
          <w:szCs w:val="28"/>
          <w:lang w:val="pt-BR"/>
        </w:rPr>
        <w:t xml:space="preserve">UBND huyện đã chỉ đạo rà soát các đối tượng đủ điều kiện để thực hiện chi trả trợ cấp không dùng tiền mặt </w:t>
      </w:r>
      <w:r w:rsidRPr="00CA2E4E">
        <w:rPr>
          <w:i/>
          <w:spacing w:val="4"/>
          <w:szCs w:val="28"/>
          <w:lang w:val="pt-BR"/>
        </w:rPr>
        <w:t>(Công văn số 217/UBND-VP ngày 17/02/2023; số 519/UBND-LĐTBXH ngày 06/4/2023)</w:t>
      </w:r>
      <w:r w:rsidRPr="00CA2E4E">
        <w:rPr>
          <w:spacing w:val="4"/>
          <w:szCs w:val="28"/>
          <w:lang w:val="pt-BR"/>
        </w:rPr>
        <w:t xml:space="preserve">, kết quả: có 1.083/3.032 đối tượng bảo trợ đã mở tài khoản ngân hàng, 54/54 lượt đối tượng người có công, thân nhân người có công được hỗ trợ mở tài khoản và thực hiện chi trả từ tháng 6/2023. </w:t>
      </w:r>
      <w:r w:rsidRPr="00CA2E4E">
        <w:rPr>
          <w:spacing w:val="4"/>
          <w:szCs w:val="28"/>
          <w:shd w:val="clear" w:color="auto" w:fill="FFFFFF"/>
          <w:lang w:val="pt-BR"/>
        </w:rPr>
        <w:t xml:space="preserve">UBND huyện tiếp tục chỉ đạo phòng LĐTBXH, UBND cấp </w:t>
      </w:r>
      <w:r w:rsidRPr="00CA2E4E">
        <w:rPr>
          <w:spacing w:val="4"/>
          <w:szCs w:val="28"/>
          <w:shd w:val="clear" w:color="auto" w:fill="FFFFFF"/>
          <w:lang w:val="pt-BR"/>
        </w:rPr>
        <w:lastRenderedPageBreak/>
        <w:t>xã tiếp tục rà soát, cập nhật số liệu và rà soát đối tượng đủ điều kiện để tri</w:t>
      </w:r>
      <w:r w:rsidR="000838BE" w:rsidRPr="00CA2E4E">
        <w:rPr>
          <w:spacing w:val="4"/>
          <w:szCs w:val="28"/>
          <w:shd w:val="clear" w:color="auto" w:fill="FFFFFF"/>
          <w:lang w:val="pt-BR"/>
        </w:rPr>
        <w:t>ể</w:t>
      </w:r>
      <w:r w:rsidRPr="00CA2E4E">
        <w:rPr>
          <w:spacing w:val="4"/>
          <w:szCs w:val="28"/>
          <w:shd w:val="clear" w:color="auto" w:fill="FFFFFF"/>
          <w:lang w:val="pt-BR"/>
        </w:rPr>
        <w:t>n khai</w:t>
      </w:r>
      <w:r w:rsidRPr="00CA2E4E">
        <w:rPr>
          <w:spacing w:val="4"/>
          <w:szCs w:val="28"/>
          <w:lang w:val="pt-BR"/>
        </w:rPr>
        <w:t xml:space="preserve"> ngay sau khi UBND tỉnh kết thúc thí điểm theo Kế hoạch 1766/KH-UBND ngày 17/5/2023.</w:t>
      </w:r>
    </w:p>
    <w:p w14:paraId="2422F36F" w14:textId="3D81EF17" w:rsidR="00D05635" w:rsidRPr="00CA2E4E" w:rsidRDefault="003B15A4" w:rsidP="00F92847">
      <w:pPr>
        <w:widowControl w:val="0"/>
        <w:pBdr>
          <w:top w:val="dotted" w:sz="4" w:space="0" w:color="FFFFFF"/>
          <w:left w:val="dotted" w:sz="4" w:space="4" w:color="FFFFFF"/>
          <w:bottom w:val="dotted" w:sz="4" w:space="6" w:color="FFFFFF"/>
          <w:right w:val="dotted" w:sz="4" w:space="0" w:color="FFFFFF"/>
        </w:pBdr>
        <w:shd w:val="clear" w:color="auto" w:fill="FFFFFF"/>
        <w:spacing w:before="60" w:after="60" w:line="312" w:lineRule="auto"/>
        <w:ind w:firstLine="709"/>
        <w:contextualSpacing/>
        <w:jc w:val="both"/>
        <w:rPr>
          <w:b/>
          <w:color w:val="000000" w:themeColor="text1"/>
          <w:spacing w:val="4"/>
          <w:szCs w:val="28"/>
          <w:lang w:val="pt-BR"/>
        </w:rPr>
      </w:pPr>
      <w:r>
        <w:rPr>
          <w:b/>
          <w:spacing w:val="4"/>
          <w:szCs w:val="28"/>
          <w:lang w:val="pt-BR"/>
        </w:rPr>
        <w:t>7</w:t>
      </w:r>
      <w:r w:rsidR="00DF18EE" w:rsidRPr="00CA2E4E">
        <w:rPr>
          <w:b/>
          <w:spacing w:val="4"/>
          <w:szCs w:val="28"/>
          <w:lang w:val="pt-BR"/>
        </w:rPr>
        <w:t xml:space="preserve">. </w:t>
      </w:r>
      <w:r w:rsidR="00DF18EE" w:rsidRPr="00CA2E4E">
        <w:rPr>
          <w:b/>
          <w:color w:val="000000" w:themeColor="text1"/>
          <w:spacing w:val="4"/>
          <w:szCs w:val="28"/>
          <w:lang w:val="pt-BR"/>
        </w:rPr>
        <w:t xml:space="preserve">Đẩy mạnh công tác thu nhận hồ sơ cấp </w:t>
      </w:r>
      <w:r w:rsidR="00F1439B" w:rsidRPr="00CA2E4E">
        <w:rPr>
          <w:b/>
          <w:color w:val="000000" w:themeColor="text1"/>
          <w:spacing w:val="4"/>
          <w:szCs w:val="28"/>
          <w:lang w:val="pt-BR"/>
        </w:rPr>
        <w:t>Căn cước công dân</w:t>
      </w:r>
      <w:r w:rsidR="00DF18EE" w:rsidRPr="00CA2E4E">
        <w:rPr>
          <w:b/>
          <w:color w:val="000000" w:themeColor="text1"/>
          <w:spacing w:val="4"/>
          <w:szCs w:val="28"/>
          <w:lang w:val="pt-BR"/>
        </w:rPr>
        <w:t xml:space="preserve"> gắn chip và tài khoản định danh điện tử; hướng dẫn người dân đăng ký, kích hoạt tài khoản định danh điện tử, đảm bảo 100% công dân trong độ tuổi trên địa bàn được cấp </w:t>
      </w:r>
      <w:r w:rsidR="00B96F54" w:rsidRPr="00CA2E4E">
        <w:rPr>
          <w:b/>
          <w:color w:val="000000" w:themeColor="text1"/>
          <w:spacing w:val="4"/>
          <w:szCs w:val="28"/>
          <w:lang w:val="pt-BR"/>
        </w:rPr>
        <w:t>c</w:t>
      </w:r>
      <w:r w:rsidR="00F1439B" w:rsidRPr="00CA2E4E">
        <w:rPr>
          <w:b/>
          <w:color w:val="000000" w:themeColor="text1"/>
          <w:spacing w:val="4"/>
          <w:szCs w:val="28"/>
          <w:lang w:val="pt-BR"/>
        </w:rPr>
        <w:t>ăn</w:t>
      </w:r>
      <w:r w:rsidR="00CD02DE" w:rsidRPr="00CA2E4E">
        <w:rPr>
          <w:b/>
          <w:color w:val="000000" w:themeColor="text1"/>
          <w:spacing w:val="4"/>
          <w:szCs w:val="28"/>
          <w:lang w:val="pt-BR"/>
        </w:rPr>
        <w:t xml:space="preserve"> </w:t>
      </w:r>
      <w:r w:rsidR="00F1439B" w:rsidRPr="00CA2E4E">
        <w:rPr>
          <w:b/>
          <w:color w:val="000000" w:themeColor="text1"/>
          <w:spacing w:val="4"/>
          <w:szCs w:val="28"/>
          <w:lang w:val="pt-BR"/>
        </w:rPr>
        <w:t>cước công dân</w:t>
      </w:r>
      <w:r w:rsidR="00DF18EE" w:rsidRPr="00CA2E4E">
        <w:rPr>
          <w:b/>
          <w:color w:val="000000" w:themeColor="text1"/>
          <w:spacing w:val="4"/>
          <w:szCs w:val="28"/>
          <w:lang w:val="pt-BR"/>
        </w:rPr>
        <w:t xml:space="preserve"> gắ</w:t>
      </w:r>
      <w:r w:rsidR="0070307B" w:rsidRPr="00CA2E4E">
        <w:rPr>
          <w:b/>
          <w:color w:val="000000" w:themeColor="text1"/>
          <w:spacing w:val="4"/>
          <w:szCs w:val="28"/>
          <w:lang w:val="pt-BR"/>
        </w:rPr>
        <w:t>n chí</w:t>
      </w:r>
      <w:r w:rsidR="00DF18EE" w:rsidRPr="00CA2E4E">
        <w:rPr>
          <w:b/>
          <w:color w:val="000000" w:themeColor="text1"/>
          <w:spacing w:val="4"/>
          <w:szCs w:val="28"/>
          <w:lang w:val="pt-BR"/>
        </w:rPr>
        <w:t>p và tài khoản định danh điện tử.</w:t>
      </w:r>
    </w:p>
    <w:p w14:paraId="3FA6C286" w14:textId="1FF250A1" w:rsidR="005923AA" w:rsidRPr="005923AA" w:rsidRDefault="005923AA" w:rsidP="00F92847">
      <w:pPr>
        <w:pStyle w:val="Vnbnnidung20"/>
        <w:shd w:val="clear" w:color="auto" w:fill="auto"/>
        <w:spacing w:before="60" w:line="312" w:lineRule="auto"/>
        <w:ind w:firstLine="720"/>
        <w:contextualSpacing/>
        <w:rPr>
          <w:rFonts w:cs="Times New Roman"/>
          <w:color w:val="000000" w:themeColor="text1"/>
          <w:spacing w:val="3"/>
          <w:sz w:val="28"/>
          <w:szCs w:val="28"/>
          <w:shd w:val="clear" w:color="auto" w:fill="FFFFFF"/>
          <w:lang w:val="pt-BR"/>
        </w:rPr>
      </w:pPr>
      <w:r>
        <w:rPr>
          <w:rFonts w:cs="Times New Roman"/>
          <w:color w:val="000000" w:themeColor="text1"/>
          <w:spacing w:val="3"/>
          <w:sz w:val="28"/>
          <w:szCs w:val="28"/>
          <w:shd w:val="clear" w:color="auto" w:fill="FFFFFF"/>
          <w:lang w:val="pt-BR"/>
        </w:rPr>
        <w:t xml:space="preserve">- </w:t>
      </w:r>
      <w:r w:rsidRPr="005923AA">
        <w:rPr>
          <w:rFonts w:cs="Times New Roman"/>
          <w:color w:val="000000" w:themeColor="text1"/>
          <w:spacing w:val="3"/>
          <w:sz w:val="28"/>
          <w:szCs w:val="28"/>
          <w:shd w:val="clear" w:color="auto" w:fill="FFFFFF"/>
          <w:lang w:val="pt-BR"/>
        </w:rPr>
        <w:t xml:space="preserve">Tổng số hồ sơ căn cước công dân: Đã thu nhận và cấp </w:t>
      </w:r>
      <w:r w:rsidR="0006482D" w:rsidRPr="00D50A8C">
        <w:rPr>
          <w:lang w:val="pt-BR"/>
        </w:rPr>
        <w:t xml:space="preserve">67.729 </w:t>
      </w:r>
      <w:r w:rsidRPr="005923AA">
        <w:rPr>
          <w:rFonts w:cs="Times New Roman"/>
          <w:color w:val="000000" w:themeColor="text1"/>
          <w:spacing w:val="3"/>
          <w:sz w:val="28"/>
          <w:szCs w:val="28"/>
          <w:shd w:val="clear" w:color="auto" w:fill="FFFFFF"/>
          <w:lang w:val="pt-BR"/>
        </w:rPr>
        <w:t>hồ sơ bao gồm cả số cấp lại, cấp đổi.</w:t>
      </w:r>
    </w:p>
    <w:p w14:paraId="2E880882" w14:textId="08B407DE" w:rsidR="005923AA" w:rsidRPr="005923AA" w:rsidRDefault="006A7AB2" w:rsidP="00F92847">
      <w:pPr>
        <w:pStyle w:val="Vnbnnidung20"/>
        <w:shd w:val="clear" w:color="auto" w:fill="auto"/>
        <w:spacing w:before="60" w:line="312" w:lineRule="auto"/>
        <w:ind w:firstLine="720"/>
        <w:contextualSpacing/>
        <w:rPr>
          <w:rFonts w:cs="Times New Roman"/>
          <w:color w:val="000000" w:themeColor="text1"/>
          <w:spacing w:val="3"/>
          <w:sz w:val="28"/>
          <w:szCs w:val="28"/>
          <w:shd w:val="clear" w:color="auto" w:fill="FFFFFF"/>
          <w:lang w:val="pt-BR"/>
        </w:rPr>
      </w:pPr>
      <w:r>
        <w:rPr>
          <w:rFonts w:cs="Times New Roman"/>
          <w:color w:val="000000" w:themeColor="text1"/>
          <w:spacing w:val="3"/>
          <w:sz w:val="28"/>
          <w:szCs w:val="28"/>
          <w:shd w:val="clear" w:color="auto" w:fill="FFFFFF"/>
          <w:lang w:val="pt-BR"/>
        </w:rPr>
        <w:t xml:space="preserve">- </w:t>
      </w:r>
      <w:r w:rsidR="005923AA" w:rsidRPr="005923AA">
        <w:rPr>
          <w:rFonts w:cs="Times New Roman"/>
          <w:color w:val="000000" w:themeColor="text1"/>
          <w:spacing w:val="3"/>
          <w:sz w:val="28"/>
          <w:szCs w:val="28"/>
          <w:shd w:val="clear" w:color="auto" w:fill="FFFFFF"/>
          <w:lang w:val="pt-BR"/>
        </w:rPr>
        <w:t xml:space="preserve">Tổng số hồ sơ cài đặt ứng dụng điện tử (VneiD): </w:t>
      </w:r>
      <w:r w:rsidR="000F7BD3">
        <w:rPr>
          <w:rFonts w:cs="Times New Roman"/>
          <w:color w:val="000000" w:themeColor="text1"/>
          <w:spacing w:val="3"/>
          <w:sz w:val="28"/>
          <w:szCs w:val="28"/>
          <w:shd w:val="clear" w:color="auto" w:fill="FFFFFF"/>
          <w:lang w:val="pt-BR"/>
        </w:rPr>
        <w:t>23</w:t>
      </w:r>
      <w:r w:rsidR="00CE776F">
        <w:rPr>
          <w:rFonts w:cs="Times New Roman"/>
          <w:color w:val="000000" w:themeColor="text1"/>
          <w:spacing w:val="3"/>
          <w:sz w:val="28"/>
          <w:szCs w:val="28"/>
          <w:shd w:val="clear" w:color="auto" w:fill="FFFFFF"/>
          <w:lang w:val="pt-BR"/>
        </w:rPr>
        <w:t>.</w:t>
      </w:r>
      <w:r w:rsidR="000F7BD3">
        <w:rPr>
          <w:rFonts w:cs="Times New Roman"/>
          <w:color w:val="000000" w:themeColor="text1"/>
          <w:spacing w:val="3"/>
          <w:sz w:val="28"/>
          <w:szCs w:val="28"/>
          <w:shd w:val="clear" w:color="auto" w:fill="FFFFFF"/>
          <w:lang w:val="pt-BR"/>
        </w:rPr>
        <w:t>807</w:t>
      </w:r>
      <w:r w:rsidR="005923AA" w:rsidRPr="005923AA">
        <w:rPr>
          <w:rFonts w:cs="Times New Roman"/>
          <w:color w:val="000000" w:themeColor="text1"/>
          <w:spacing w:val="3"/>
          <w:sz w:val="28"/>
          <w:szCs w:val="28"/>
          <w:shd w:val="clear" w:color="auto" w:fill="FFFFFF"/>
          <w:lang w:val="pt-BR"/>
        </w:rPr>
        <w:t xml:space="preserve"> hồ</w:t>
      </w:r>
      <w:r w:rsidR="00150FE4">
        <w:rPr>
          <w:rFonts w:cs="Times New Roman"/>
          <w:color w:val="000000" w:themeColor="text1"/>
          <w:spacing w:val="3"/>
          <w:sz w:val="28"/>
          <w:szCs w:val="28"/>
          <w:shd w:val="clear" w:color="auto" w:fill="FFFFFF"/>
          <w:lang w:val="pt-BR"/>
        </w:rPr>
        <w:t xml:space="preserve"> sơ</w:t>
      </w:r>
      <w:r w:rsidR="009559F6">
        <w:rPr>
          <w:rFonts w:cs="Times New Roman"/>
          <w:color w:val="000000" w:themeColor="text1"/>
          <w:spacing w:val="3"/>
          <w:sz w:val="28"/>
          <w:szCs w:val="28"/>
          <w:shd w:val="clear" w:color="auto" w:fill="FFFFFF"/>
          <w:lang w:val="pt-BR"/>
        </w:rPr>
        <w:t>; K</w:t>
      </w:r>
      <w:r w:rsidR="005923AA" w:rsidRPr="005923AA">
        <w:rPr>
          <w:rFonts w:cs="Times New Roman"/>
          <w:color w:val="000000" w:themeColor="text1"/>
          <w:spacing w:val="3"/>
          <w:sz w:val="28"/>
          <w:szCs w:val="28"/>
          <w:shd w:val="clear" w:color="auto" w:fill="FFFFFF"/>
          <w:lang w:val="pt-BR"/>
        </w:rPr>
        <w:t xml:space="preserve">ích hoạt </w:t>
      </w:r>
      <w:r w:rsidR="008E1447">
        <w:rPr>
          <w:rFonts w:cs="Times New Roman"/>
          <w:color w:val="000000" w:themeColor="text1"/>
          <w:spacing w:val="3"/>
          <w:sz w:val="28"/>
          <w:szCs w:val="28"/>
          <w:shd w:val="clear" w:color="auto" w:fill="FFFFFF"/>
          <w:lang w:val="pt-BR"/>
        </w:rPr>
        <w:t>10.125 hồ sơ</w:t>
      </w:r>
      <w:r w:rsidR="00150FE4">
        <w:rPr>
          <w:rFonts w:cs="Times New Roman"/>
          <w:color w:val="000000" w:themeColor="text1"/>
          <w:spacing w:val="3"/>
          <w:sz w:val="28"/>
          <w:szCs w:val="28"/>
          <w:shd w:val="clear" w:color="auto" w:fill="FFFFFF"/>
          <w:lang w:val="pt-BR"/>
        </w:rPr>
        <w:t xml:space="preserve"> định danh điện tử</w:t>
      </w:r>
      <w:r w:rsidR="00C3313A">
        <w:rPr>
          <w:rFonts w:cs="Times New Roman"/>
          <w:color w:val="000000" w:themeColor="text1"/>
          <w:spacing w:val="3"/>
          <w:sz w:val="28"/>
          <w:szCs w:val="28"/>
          <w:shd w:val="clear" w:color="auto" w:fill="FFFFFF"/>
          <w:lang w:val="pt-BR"/>
        </w:rPr>
        <w:t>.</w:t>
      </w:r>
    </w:p>
    <w:p w14:paraId="3BDC89F4" w14:textId="33EF79CA" w:rsidR="00D05635" w:rsidRPr="0003031C" w:rsidRDefault="003B15A4" w:rsidP="00F92847">
      <w:pPr>
        <w:widowControl w:val="0"/>
        <w:pBdr>
          <w:top w:val="dotted" w:sz="4" w:space="0" w:color="FFFFFF"/>
          <w:left w:val="dotted" w:sz="4" w:space="4" w:color="FFFFFF"/>
          <w:bottom w:val="dotted" w:sz="4" w:space="6" w:color="FFFFFF"/>
          <w:right w:val="dotted" w:sz="4" w:space="0" w:color="FFFFFF"/>
        </w:pBdr>
        <w:shd w:val="clear" w:color="auto" w:fill="FFFFFF"/>
        <w:spacing w:before="60" w:after="60" w:line="312" w:lineRule="auto"/>
        <w:ind w:firstLine="709"/>
        <w:contextualSpacing/>
        <w:jc w:val="both"/>
        <w:rPr>
          <w:b/>
          <w:szCs w:val="28"/>
          <w:lang w:val="pt-BR"/>
        </w:rPr>
      </w:pPr>
      <w:r>
        <w:rPr>
          <w:b/>
          <w:szCs w:val="28"/>
          <w:lang w:val="pt-BR"/>
        </w:rPr>
        <w:t>8</w:t>
      </w:r>
      <w:r w:rsidR="00DF18EE" w:rsidRPr="0003031C">
        <w:rPr>
          <w:b/>
          <w:szCs w:val="28"/>
          <w:lang w:val="pt-BR"/>
        </w:rPr>
        <w:t>. Xây dựng hệ sinh thái, dữ liệu dùng chung</w:t>
      </w:r>
    </w:p>
    <w:p w14:paraId="75BA3992" w14:textId="6BC22182" w:rsidR="00865DA2" w:rsidRPr="00ED7268" w:rsidRDefault="003B15A4" w:rsidP="00F92847">
      <w:pPr>
        <w:widowControl w:val="0"/>
        <w:pBdr>
          <w:top w:val="dotted" w:sz="4" w:space="0" w:color="FFFFFF"/>
          <w:left w:val="dotted" w:sz="4" w:space="4" w:color="FFFFFF"/>
          <w:bottom w:val="dotted" w:sz="4" w:space="6" w:color="FFFFFF"/>
          <w:right w:val="dotted" w:sz="4" w:space="0" w:color="FFFFFF"/>
        </w:pBdr>
        <w:shd w:val="clear" w:color="auto" w:fill="FFFFFF"/>
        <w:spacing w:before="60" w:after="60" w:line="312" w:lineRule="auto"/>
        <w:ind w:firstLine="709"/>
        <w:contextualSpacing/>
        <w:jc w:val="both"/>
        <w:rPr>
          <w:b/>
          <w:szCs w:val="28"/>
          <w:lang w:val="nl-NL"/>
        </w:rPr>
      </w:pPr>
      <w:r>
        <w:rPr>
          <w:b/>
          <w:szCs w:val="28"/>
          <w:lang w:val="pt-BR"/>
        </w:rPr>
        <w:t>a)</w:t>
      </w:r>
      <w:r w:rsidR="00865DA2" w:rsidRPr="00ED7268">
        <w:rPr>
          <w:b/>
          <w:szCs w:val="28"/>
          <w:lang w:val="pt-BR"/>
        </w:rPr>
        <w:t xml:space="preserve"> Rà soát, chuyển dữ liệu ngành tư pháp</w:t>
      </w:r>
      <w:r w:rsidR="00865DA2" w:rsidRPr="00ED7268">
        <w:rPr>
          <w:b/>
          <w:szCs w:val="28"/>
          <w:lang w:val="nl-NL"/>
        </w:rPr>
        <w:t>.</w:t>
      </w:r>
    </w:p>
    <w:p w14:paraId="043F9712" w14:textId="77777777" w:rsidR="00865DA2" w:rsidRPr="00ED7268" w:rsidRDefault="00865DA2" w:rsidP="00F92847">
      <w:pPr>
        <w:spacing w:before="60" w:after="60" w:line="312" w:lineRule="auto"/>
        <w:ind w:firstLine="709"/>
        <w:jc w:val="both"/>
        <w:rPr>
          <w:szCs w:val="28"/>
          <w:lang w:val="nl-NL"/>
        </w:rPr>
      </w:pPr>
      <w:r w:rsidRPr="00ED7268">
        <w:rPr>
          <w:bCs/>
          <w:szCs w:val="28"/>
          <w:lang w:val="nl-NL"/>
        </w:rPr>
        <w:t xml:space="preserve">Thực hiện Kế hoạch số 1206/KH-UBND ngày 28/6/2019 của Uỷ ban nhân dân tỉnh Lai Châu về việc </w:t>
      </w:r>
      <w:r w:rsidRPr="00ED7268">
        <w:rPr>
          <w:szCs w:val="28"/>
          <w:lang w:val="nl-NL"/>
        </w:rPr>
        <w:t>thực hiện số hóa dữ liệu hộ tịch trên địa bàn tỉnh Lai Châu; UBND huyện đã ban hành Kế hoạch số 140/KH-UBND ngày 03/7/2019 của UBND huyện Phong Thổ triển khai thực hiện số hóa dữ liệu hộ tịch trên địa bàn huyện Phong Thổ, kết quả:</w:t>
      </w:r>
    </w:p>
    <w:p w14:paraId="169338ED" w14:textId="77777777" w:rsidR="00865DA2" w:rsidRPr="00ED7268" w:rsidRDefault="00865DA2" w:rsidP="00F92847">
      <w:pPr>
        <w:spacing w:before="60" w:after="60" w:line="312" w:lineRule="auto"/>
        <w:ind w:firstLine="709"/>
        <w:jc w:val="both"/>
        <w:rPr>
          <w:szCs w:val="28"/>
          <w:lang w:val="nl-NL"/>
        </w:rPr>
      </w:pPr>
      <w:r w:rsidRPr="00ED7268">
        <w:rPr>
          <w:szCs w:val="28"/>
          <w:lang w:val="nl-NL"/>
        </w:rPr>
        <w:t>- Đăng ký khai sinh: Tổng 28.090, đã chuyển sang dữ liệu hộ tịch 26.266 (còn lại 1.824 chưa chuyển, đang rà soát, phê duyệt).</w:t>
      </w:r>
    </w:p>
    <w:p w14:paraId="28FB9618" w14:textId="77777777" w:rsidR="00865DA2" w:rsidRPr="00ED7268" w:rsidRDefault="00865DA2" w:rsidP="00F92847">
      <w:pPr>
        <w:spacing w:before="60" w:after="60" w:line="312" w:lineRule="auto"/>
        <w:ind w:firstLine="709"/>
        <w:jc w:val="both"/>
        <w:rPr>
          <w:szCs w:val="28"/>
          <w:lang w:val="nl-NL"/>
        </w:rPr>
      </w:pPr>
      <w:r w:rsidRPr="00ED7268">
        <w:rPr>
          <w:szCs w:val="28"/>
          <w:lang w:val="nl-NL"/>
        </w:rPr>
        <w:t>- Đăng ký kết hôn: Tổng 5.728, đã chuyển đươc 5.397 (còn 331 hồ sơ chưa chuyển, đang rà soát, phê duyệt).</w:t>
      </w:r>
    </w:p>
    <w:p w14:paraId="56B9E0D2" w14:textId="77777777" w:rsidR="00865DA2" w:rsidRPr="00ED7268" w:rsidRDefault="00865DA2" w:rsidP="00F92847">
      <w:pPr>
        <w:spacing w:before="60" w:after="60" w:line="312" w:lineRule="auto"/>
        <w:ind w:firstLine="709"/>
        <w:jc w:val="both"/>
        <w:rPr>
          <w:szCs w:val="28"/>
          <w:lang w:val="nl-NL"/>
        </w:rPr>
      </w:pPr>
      <w:r w:rsidRPr="00ED7268">
        <w:rPr>
          <w:szCs w:val="28"/>
          <w:lang w:val="nl-NL"/>
        </w:rPr>
        <w:t>- Đăng ký khai tử: Tổng 1.513, đã chuyển được 1.461 (còn 52 chưa chuyển đang rà soát, phê duyệt).</w:t>
      </w:r>
    </w:p>
    <w:p w14:paraId="33F2CAC8" w14:textId="77777777" w:rsidR="00865DA2" w:rsidRPr="00ED7268" w:rsidRDefault="00865DA2" w:rsidP="00F92847">
      <w:pPr>
        <w:spacing w:before="60" w:after="60" w:line="312" w:lineRule="auto"/>
        <w:ind w:firstLine="709"/>
        <w:jc w:val="both"/>
        <w:rPr>
          <w:szCs w:val="28"/>
          <w:lang w:val="nl-NL"/>
        </w:rPr>
      </w:pPr>
      <w:r w:rsidRPr="00ED7268">
        <w:rPr>
          <w:szCs w:val="28"/>
          <w:lang w:val="nl-NL"/>
        </w:rPr>
        <w:t>- Xác nhận tình trạng hôn nhân: Tổng 1.338, đã chuyển sang dữ liệu hộ tịch: 851 (còn lại 487 đang rà soát, phê duyệt).</w:t>
      </w:r>
    </w:p>
    <w:p w14:paraId="032F6133" w14:textId="051276BA" w:rsidR="003B48DF" w:rsidRPr="0003031C" w:rsidRDefault="003B15A4" w:rsidP="00F92847">
      <w:pPr>
        <w:widowControl w:val="0"/>
        <w:pBdr>
          <w:top w:val="dotted" w:sz="4" w:space="0" w:color="FFFFFF"/>
          <w:left w:val="dotted" w:sz="4" w:space="4" w:color="FFFFFF"/>
          <w:bottom w:val="dotted" w:sz="4" w:space="6" w:color="FFFFFF"/>
          <w:right w:val="dotted" w:sz="4" w:space="0" w:color="FFFFFF"/>
        </w:pBdr>
        <w:shd w:val="clear" w:color="auto" w:fill="FFFFFF"/>
        <w:spacing w:before="60" w:after="60" w:line="312" w:lineRule="auto"/>
        <w:ind w:firstLine="709"/>
        <w:contextualSpacing/>
        <w:jc w:val="both"/>
        <w:rPr>
          <w:b/>
          <w:szCs w:val="28"/>
          <w:lang w:val="nl-NL"/>
        </w:rPr>
      </w:pPr>
      <w:r>
        <w:rPr>
          <w:b/>
          <w:szCs w:val="28"/>
          <w:lang w:val="nl-NL"/>
        </w:rPr>
        <w:t>b)</w:t>
      </w:r>
      <w:r w:rsidR="00423C0F" w:rsidRPr="0003031C">
        <w:rPr>
          <w:b/>
          <w:szCs w:val="28"/>
          <w:lang w:val="nl-NL"/>
        </w:rPr>
        <w:t xml:space="preserve"> Làm sạch dữ liệu của các </w:t>
      </w:r>
      <w:r w:rsidR="00E03BE0" w:rsidRPr="0003031C">
        <w:rPr>
          <w:b/>
          <w:szCs w:val="28"/>
          <w:lang w:val="nl-NL"/>
        </w:rPr>
        <w:t>Phòng</w:t>
      </w:r>
      <w:r w:rsidR="00423C0F" w:rsidRPr="0003031C">
        <w:rPr>
          <w:b/>
          <w:szCs w:val="28"/>
          <w:lang w:val="nl-NL"/>
        </w:rPr>
        <w:t xml:space="preserve">: </w:t>
      </w:r>
      <w:r w:rsidR="00DF18EE" w:rsidRPr="0003031C">
        <w:rPr>
          <w:b/>
          <w:szCs w:val="28"/>
          <w:lang w:val="nl-NL"/>
        </w:rPr>
        <w:t xml:space="preserve">Lao động - Thương binh và Xã hội, Y tế, </w:t>
      </w:r>
      <w:r w:rsidR="004115F3" w:rsidRPr="0003031C">
        <w:rPr>
          <w:b/>
          <w:szCs w:val="28"/>
          <w:lang w:val="nl-NL"/>
        </w:rPr>
        <w:t xml:space="preserve">Tài nguyên và Môi trường </w:t>
      </w:r>
      <w:r w:rsidR="004115F3" w:rsidRPr="0003031C">
        <w:rPr>
          <w:b/>
          <w:i/>
          <w:iCs/>
          <w:szCs w:val="28"/>
          <w:lang w:val="nl-NL"/>
        </w:rPr>
        <w:t>(</w:t>
      </w:r>
      <w:r w:rsidR="00DF18EE" w:rsidRPr="0003031C">
        <w:rPr>
          <w:b/>
          <w:i/>
          <w:iCs/>
          <w:szCs w:val="28"/>
          <w:lang w:val="nl-NL"/>
        </w:rPr>
        <w:t>đất đai, nhà ở</w:t>
      </w:r>
      <w:r w:rsidR="004C380C" w:rsidRPr="0003031C">
        <w:rPr>
          <w:b/>
          <w:i/>
          <w:iCs/>
          <w:szCs w:val="28"/>
          <w:lang w:val="nl-NL"/>
        </w:rPr>
        <w:t>…)</w:t>
      </w:r>
      <w:r w:rsidR="004C380C" w:rsidRPr="0003031C">
        <w:rPr>
          <w:b/>
          <w:szCs w:val="28"/>
          <w:lang w:val="nl-NL"/>
        </w:rPr>
        <w:t>;</w:t>
      </w:r>
      <w:r w:rsidR="00DF18EE" w:rsidRPr="0003031C">
        <w:rPr>
          <w:b/>
          <w:szCs w:val="28"/>
          <w:lang w:val="nl-NL"/>
        </w:rPr>
        <w:t xml:space="preserve"> dữ liệu của các hội, đoàn thể.</w:t>
      </w:r>
    </w:p>
    <w:p w14:paraId="3B25852C" w14:textId="72043507" w:rsidR="007E2DA4" w:rsidRPr="007E2DA4" w:rsidRDefault="003B15A4" w:rsidP="00F92847">
      <w:pPr>
        <w:widowControl w:val="0"/>
        <w:pBdr>
          <w:top w:val="dotted" w:sz="4" w:space="0" w:color="FFFFFF"/>
          <w:left w:val="dotted" w:sz="4" w:space="4" w:color="FFFFFF"/>
          <w:bottom w:val="dotted" w:sz="4" w:space="6" w:color="FFFFFF"/>
          <w:right w:val="dotted" w:sz="4" w:space="0" w:color="FFFFFF"/>
        </w:pBdr>
        <w:shd w:val="clear" w:color="auto" w:fill="FFFFFF"/>
        <w:spacing w:before="60" w:after="60" w:line="312" w:lineRule="auto"/>
        <w:ind w:firstLine="709"/>
        <w:contextualSpacing/>
        <w:jc w:val="both"/>
        <w:rPr>
          <w:b/>
          <w:szCs w:val="28"/>
          <w:lang w:val="nl-NL"/>
        </w:rPr>
      </w:pPr>
      <w:r>
        <w:rPr>
          <w:b/>
          <w:szCs w:val="28"/>
          <w:lang w:val="nl-NL"/>
        </w:rPr>
        <w:t>*</w:t>
      </w:r>
      <w:r w:rsidR="007E2DA4" w:rsidRPr="007E2DA4">
        <w:rPr>
          <w:b/>
          <w:szCs w:val="28"/>
          <w:lang w:val="nl-NL"/>
        </w:rPr>
        <w:t xml:space="preserve"> Phòng Lao động - Thương binh và Xã hội:</w:t>
      </w:r>
    </w:p>
    <w:p w14:paraId="2972C5AC" w14:textId="4F30674A" w:rsidR="007E2DA4" w:rsidRPr="007E2DA4" w:rsidRDefault="007E2DA4" w:rsidP="00F92847">
      <w:pPr>
        <w:widowControl w:val="0"/>
        <w:pBdr>
          <w:top w:val="dotted" w:sz="4" w:space="0" w:color="FFFFFF"/>
          <w:left w:val="dotted" w:sz="4" w:space="4" w:color="FFFFFF"/>
          <w:bottom w:val="dotted" w:sz="4" w:space="6" w:color="FFFFFF"/>
          <w:right w:val="dotted" w:sz="4" w:space="0" w:color="FFFFFF"/>
        </w:pBdr>
        <w:shd w:val="clear" w:color="auto" w:fill="FFFFFF"/>
        <w:spacing w:before="60" w:after="60" w:line="312" w:lineRule="auto"/>
        <w:ind w:firstLine="709"/>
        <w:contextualSpacing/>
        <w:jc w:val="both"/>
        <w:rPr>
          <w:szCs w:val="28"/>
          <w:lang w:val="nl-NL"/>
        </w:rPr>
      </w:pPr>
      <w:r w:rsidRPr="007E2DA4">
        <w:rPr>
          <w:szCs w:val="28"/>
          <w:lang w:val="nl-NL"/>
        </w:rPr>
        <w:t xml:space="preserve">- Cơ sở dữ liệu hộ nghèo, hộ cận nghèo: Hoàn thành 100%, Hộ nghèo 7.639/7.642 hộ (giảm 3 hộ do chuyển đi nơi khác); hộ cận nghèo 3.005/3007 hộ </w:t>
      </w:r>
      <w:r w:rsidRPr="007E2DA4">
        <w:rPr>
          <w:szCs w:val="28"/>
          <w:lang w:val="nl-NL"/>
        </w:rPr>
        <w:lastRenderedPageBreak/>
        <w:t>(giảm 02 hộ do chuyển đi nơi khác)</w:t>
      </w:r>
      <w:r w:rsidR="00D045B5">
        <w:rPr>
          <w:szCs w:val="28"/>
          <w:lang w:val="nl-NL"/>
        </w:rPr>
        <w:t>.</w:t>
      </w:r>
    </w:p>
    <w:p w14:paraId="33162569" w14:textId="27352422" w:rsidR="007E2DA4" w:rsidRPr="007E2DA4" w:rsidRDefault="007E2DA4" w:rsidP="00F92847">
      <w:pPr>
        <w:widowControl w:val="0"/>
        <w:pBdr>
          <w:top w:val="dotted" w:sz="4" w:space="0" w:color="FFFFFF"/>
          <w:left w:val="dotted" w:sz="4" w:space="4" w:color="FFFFFF"/>
          <w:bottom w:val="dotted" w:sz="4" w:space="6" w:color="FFFFFF"/>
          <w:right w:val="dotted" w:sz="4" w:space="0" w:color="FFFFFF"/>
        </w:pBdr>
        <w:shd w:val="clear" w:color="auto" w:fill="FFFFFF"/>
        <w:spacing w:before="60" w:after="60" w:line="312" w:lineRule="auto"/>
        <w:ind w:firstLine="709"/>
        <w:contextualSpacing/>
        <w:jc w:val="both"/>
        <w:rPr>
          <w:szCs w:val="28"/>
          <w:lang w:val="nl-NL"/>
        </w:rPr>
      </w:pPr>
      <w:r w:rsidRPr="007E2DA4">
        <w:rPr>
          <w:szCs w:val="28"/>
          <w:lang w:val="nl-NL"/>
        </w:rPr>
        <w:t xml:space="preserve">- Cơ sở dữ liệu Người có công, thân nhân người có công: </w:t>
      </w:r>
      <w:r w:rsidR="00D337DF">
        <w:rPr>
          <w:szCs w:val="28"/>
          <w:lang w:val="nl-NL"/>
        </w:rPr>
        <w:t>D</w:t>
      </w:r>
      <w:r w:rsidRPr="007E2DA4">
        <w:rPr>
          <w:szCs w:val="28"/>
          <w:lang w:val="nl-NL"/>
        </w:rPr>
        <w:t xml:space="preserve">o </w:t>
      </w:r>
      <w:r w:rsidR="0058487A">
        <w:rPr>
          <w:szCs w:val="28"/>
          <w:lang w:val="nl-NL"/>
        </w:rPr>
        <w:t>S</w:t>
      </w:r>
      <w:r w:rsidRPr="007E2DA4">
        <w:rPr>
          <w:szCs w:val="28"/>
          <w:lang w:val="nl-NL"/>
        </w:rPr>
        <w:t xml:space="preserve">ở Lao động </w:t>
      </w:r>
      <w:r w:rsidR="00FD40B2">
        <w:rPr>
          <w:szCs w:val="28"/>
          <w:lang w:val="nl-NL"/>
        </w:rPr>
        <w:t>-</w:t>
      </w:r>
      <w:r w:rsidRPr="007E2DA4">
        <w:rPr>
          <w:szCs w:val="28"/>
          <w:lang w:val="nl-NL"/>
        </w:rPr>
        <w:t xml:space="preserve"> TBXH tỉnh trực tiếp thực hiện. Đối với việc chi trả chế độ không dùng tiền mặt đến nay đã có 100% số đối tượng mở tại khoản ngân hàng, sang tháng 7/2023 sẽ chi trả qua tài khoản.</w:t>
      </w:r>
    </w:p>
    <w:p w14:paraId="73A60362" w14:textId="77777777" w:rsidR="007E2DA4" w:rsidRPr="007E2DA4" w:rsidRDefault="007E2DA4" w:rsidP="00F92847">
      <w:pPr>
        <w:widowControl w:val="0"/>
        <w:pBdr>
          <w:top w:val="dotted" w:sz="4" w:space="0" w:color="FFFFFF"/>
          <w:left w:val="dotted" w:sz="4" w:space="4" w:color="FFFFFF"/>
          <w:bottom w:val="dotted" w:sz="4" w:space="6" w:color="FFFFFF"/>
          <w:right w:val="dotted" w:sz="4" w:space="0" w:color="FFFFFF"/>
        </w:pBdr>
        <w:shd w:val="clear" w:color="auto" w:fill="FFFFFF"/>
        <w:spacing w:before="60" w:after="60" w:line="312" w:lineRule="auto"/>
        <w:ind w:firstLine="709"/>
        <w:jc w:val="both"/>
        <w:rPr>
          <w:szCs w:val="28"/>
          <w:lang w:val="nl-NL"/>
        </w:rPr>
      </w:pPr>
      <w:r w:rsidRPr="007E2DA4">
        <w:rPr>
          <w:szCs w:val="28"/>
          <w:lang w:val="nl-NL"/>
        </w:rPr>
        <w:t xml:space="preserve">- Cơ sở dữ liệu trẻ em đã được chuẩn hóa và làm sạch, cấp mã định danh và cập nhật lên phần mềm quản lý: Đạt 35,28%, tương đương 10.387/29.441 trẻ (đang tiếp tục cập nhật). </w:t>
      </w:r>
    </w:p>
    <w:p w14:paraId="4ACB6EEF" w14:textId="0575D2DD" w:rsidR="00005A30" w:rsidRPr="0003031C" w:rsidRDefault="003B15A4" w:rsidP="00F92847">
      <w:pPr>
        <w:widowControl w:val="0"/>
        <w:pBdr>
          <w:top w:val="dotted" w:sz="4" w:space="0" w:color="FFFFFF"/>
          <w:left w:val="dotted" w:sz="4" w:space="4" w:color="FFFFFF"/>
          <w:bottom w:val="dotted" w:sz="4" w:space="6" w:color="FFFFFF"/>
          <w:right w:val="dotted" w:sz="4" w:space="0" w:color="FFFFFF"/>
        </w:pBdr>
        <w:shd w:val="clear" w:color="auto" w:fill="FFFFFF"/>
        <w:spacing w:before="60" w:after="60" w:line="312" w:lineRule="auto"/>
        <w:ind w:firstLine="709"/>
        <w:contextualSpacing/>
        <w:jc w:val="both"/>
        <w:rPr>
          <w:b/>
          <w:color w:val="000000" w:themeColor="text1"/>
          <w:szCs w:val="28"/>
          <w:lang w:val="nl-NL"/>
        </w:rPr>
      </w:pPr>
      <w:r>
        <w:rPr>
          <w:b/>
          <w:color w:val="000000" w:themeColor="text1"/>
          <w:szCs w:val="28"/>
          <w:lang w:val="nl-NL"/>
        </w:rPr>
        <w:t>*</w:t>
      </w:r>
      <w:r w:rsidR="006443AE" w:rsidRPr="0003031C">
        <w:rPr>
          <w:b/>
          <w:color w:val="000000" w:themeColor="text1"/>
          <w:szCs w:val="28"/>
          <w:lang w:val="nl-NL"/>
        </w:rPr>
        <w:t xml:space="preserve"> </w:t>
      </w:r>
      <w:r w:rsidR="00375E54" w:rsidRPr="0003031C">
        <w:rPr>
          <w:b/>
          <w:color w:val="000000" w:themeColor="text1"/>
          <w:szCs w:val="28"/>
          <w:lang w:val="nl-NL"/>
        </w:rPr>
        <w:t>Trung tâm</w:t>
      </w:r>
      <w:r w:rsidR="006443AE" w:rsidRPr="0003031C">
        <w:rPr>
          <w:b/>
          <w:color w:val="000000" w:themeColor="text1"/>
          <w:szCs w:val="28"/>
          <w:lang w:val="nl-NL"/>
        </w:rPr>
        <w:t xml:space="preserve"> Y tế</w:t>
      </w:r>
      <w:r w:rsidR="00506DE3" w:rsidRPr="0003031C">
        <w:rPr>
          <w:b/>
          <w:color w:val="000000" w:themeColor="text1"/>
          <w:szCs w:val="28"/>
          <w:lang w:val="nl-NL"/>
        </w:rPr>
        <w:t xml:space="preserve"> huyện</w:t>
      </w:r>
      <w:r w:rsidR="00005A30" w:rsidRPr="0003031C">
        <w:rPr>
          <w:b/>
          <w:color w:val="000000" w:themeColor="text1"/>
          <w:szCs w:val="28"/>
          <w:lang w:val="nl-NL"/>
        </w:rPr>
        <w:t>:</w:t>
      </w:r>
    </w:p>
    <w:p w14:paraId="0FCC54DE" w14:textId="7A55B78F" w:rsidR="00A77587" w:rsidRPr="0003031C" w:rsidRDefault="00360F38" w:rsidP="00F92847">
      <w:pPr>
        <w:widowControl w:val="0"/>
        <w:pBdr>
          <w:top w:val="dotted" w:sz="4" w:space="0" w:color="FFFFFF"/>
          <w:left w:val="dotted" w:sz="4" w:space="4" w:color="FFFFFF"/>
          <w:bottom w:val="dotted" w:sz="4" w:space="6" w:color="FFFFFF"/>
          <w:right w:val="dotted" w:sz="4" w:space="0" w:color="FFFFFF"/>
        </w:pBdr>
        <w:shd w:val="clear" w:color="auto" w:fill="FFFFFF"/>
        <w:spacing w:before="60" w:after="60" w:line="312" w:lineRule="auto"/>
        <w:ind w:firstLine="709"/>
        <w:contextualSpacing/>
        <w:jc w:val="both"/>
        <w:rPr>
          <w:color w:val="000000" w:themeColor="text1"/>
          <w:szCs w:val="28"/>
          <w:lang w:val="nl-NL"/>
        </w:rPr>
      </w:pPr>
      <w:r w:rsidRPr="0003031C">
        <w:rPr>
          <w:color w:val="000000" w:themeColor="text1"/>
          <w:szCs w:val="28"/>
          <w:lang w:val="nl-NL"/>
        </w:rPr>
        <w:t>-</w:t>
      </w:r>
      <w:r w:rsidR="009036A6" w:rsidRPr="0003031C">
        <w:rPr>
          <w:color w:val="000000" w:themeColor="text1"/>
          <w:szCs w:val="28"/>
          <w:lang w:val="nl-NL"/>
        </w:rPr>
        <w:t xml:space="preserve"> </w:t>
      </w:r>
      <w:r w:rsidR="001211CF" w:rsidRPr="0003031C">
        <w:rPr>
          <w:color w:val="000000" w:themeColor="text1"/>
          <w:szCs w:val="28"/>
          <w:lang w:val="nl-NL"/>
        </w:rPr>
        <w:t>Hồ sơ khám sức khỏe điện tử đạt 53.</w:t>
      </w:r>
    </w:p>
    <w:p w14:paraId="018D6BCE" w14:textId="6C55F82D" w:rsidR="001211CF" w:rsidRPr="0003031C" w:rsidRDefault="00360F38" w:rsidP="00F92847">
      <w:pPr>
        <w:widowControl w:val="0"/>
        <w:pBdr>
          <w:top w:val="dotted" w:sz="4" w:space="0" w:color="FFFFFF"/>
          <w:left w:val="dotted" w:sz="4" w:space="4" w:color="FFFFFF"/>
          <w:bottom w:val="dotted" w:sz="4" w:space="6" w:color="FFFFFF"/>
          <w:right w:val="dotted" w:sz="4" w:space="0" w:color="FFFFFF"/>
        </w:pBdr>
        <w:shd w:val="clear" w:color="auto" w:fill="FFFFFF"/>
        <w:spacing w:before="60" w:after="60" w:line="312" w:lineRule="auto"/>
        <w:ind w:firstLine="709"/>
        <w:contextualSpacing/>
        <w:jc w:val="both"/>
        <w:rPr>
          <w:color w:val="000000" w:themeColor="text1"/>
          <w:szCs w:val="28"/>
          <w:lang w:val="nl-NL"/>
        </w:rPr>
      </w:pPr>
      <w:r w:rsidRPr="0003031C">
        <w:rPr>
          <w:color w:val="000000" w:themeColor="text1"/>
          <w:szCs w:val="28"/>
          <w:lang w:val="nl-NL"/>
        </w:rPr>
        <w:t>-</w:t>
      </w:r>
      <w:r w:rsidR="001211CF" w:rsidRPr="0003031C">
        <w:rPr>
          <w:color w:val="000000" w:themeColor="text1"/>
          <w:szCs w:val="28"/>
          <w:lang w:val="nl-NL"/>
        </w:rPr>
        <w:t xml:space="preserve"> Làm sạch dữ liệu tiêm chủng đạt 90%</w:t>
      </w:r>
      <w:r w:rsidR="0098587E" w:rsidRPr="0003031C">
        <w:rPr>
          <w:color w:val="000000" w:themeColor="text1"/>
          <w:szCs w:val="28"/>
          <w:lang w:val="nl-NL"/>
        </w:rPr>
        <w:t>.</w:t>
      </w:r>
    </w:p>
    <w:p w14:paraId="25E64B73" w14:textId="5299A0F6" w:rsidR="00D05635" w:rsidRPr="0003031C" w:rsidRDefault="003B15A4" w:rsidP="00F92847">
      <w:pPr>
        <w:widowControl w:val="0"/>
        <w:pBdr>
          <w:top w:val="dotted" w:sz="4" w:space="0" w:color="FFFFFF"/>
          <w:left w:val="dotted" w:sz="4" w:space="4" w:color="FFFFFF"/>
          <w:bottom w:val="dotted" w:sz="4" w:space="6" w:color="FFFFFF"/>
          <w:right w:val="dotted" w:sz="4" w:space="0" w:color="FFFFFF"/>
        </w:pBdr>
        <w:shd w:val="clear" w:color="auto" w:fill="FFFFFF"/>
        <w:spacing w:before="60" w:after="60" w:line="312" w:lineRule="auto"/>
        <w:ind w:firstLine="709"/>
        <w:contextualSpacing/>
        <w:jc w:val="both"/>
        <w:rPr>
          <w:b/>
          <w:color w:val="000000" w:themeColor="text1"/>
          <w:szCs w:val="28"/>
          <w:lang w:val="nl-NL"/>
        </w:rPr>
      </w:pPr>
      <w:r>
        <w:rPr>
          <w:b/>
          <w:color w:val="000000" w:themeColor="text1"/>
          <w:szCs w:val="28"/>
          <w:lang w:val="nl-NL"/>
        </w:rPr>
        <w:t>*</w:t>
      </w:r>
      <w:r w:rsidR="006443AE" w:rsidRPr="0003031C">
        <w:rPr>
          <w:b/>
          <w:color w:val="000000" w:themeColor="text1"/>
          <w:szCs w:val="28"/>
          <w:lang w:val="nl-NL"/>
        </w:rPr>
        <w:t xml:space="preserve"> </w:t>
      </w:r>
      <w:r w:rsidR="00375E54" w:rsidRPr="0003031C">
        <w:rPr>
          <w:b/>
          <w:color w:val="000000" w:themeColor="text1"/>
          <w:szCs w:val="28"/>
          <w:lang w:val="nl-NL"/>
        </w:rPr>
        <w:t xml:space="preserve">Phòng </w:t>
      </w:r>
      <w:r w:rsidR="006443AE" w:rsidRPr="0003031C">
        <w:rPr>
          <w:b/>
          <w:color w:val="000000" w:themeColor="text1"/>
          <w:szCs w:val="28"/>
          <w:lang w:val="nl-NL"/>
        </w:rPr>
        <w:t>Tài nguyên và Môi trường, các hội, đoàn thể</w:t>
      </w:r>
      <w:r w:rsidR="004467BA" w:rsidRPr="0003031C">
        <w:rPr>
          <w:b/>
          <w:color w:val="000000" w:themeColor="text1"/>
          <w:szCs w:val="28"/>
          <w:lang w:val="nl-NL"/>
        </w:rPr>
        <w:t xml:space="preserve">: </w:t>
      </w:r>
      <w:r w:rsidR="004467BA" w:rsidRPr="0003031C">
        <w:rPr>
          <w:color w:val="000000" w:themeColor="text1"/>
          <w:szCs w:val="28"/>
          <w:lang w:val="nl-NL"/>
        </w:rPr>
        <w:t>Đang chờ hướng dẫn của cấp thẩm quyền</w:t>
      </w:r>
      <w:r w:rsidR="00CC13FB" w:rsidRPr="0003031C">
        <w:rPr>
          <w:color w:val="000000" w:themeColor="text1"/>
          <w:szCs w:val="28"/>
          <w:lang w:val="nl-NL"/>
        </w:rPr>
        <w:t>.</w:t>
      </w:r>
    </w:p>
    <w:p w14:paraId="2825B732" w14:textId="2C9DE6E1" w:rsidR="00472596" w:rsidRPr="0003031C" w:rsidRDefault="003B15A4" w:rsidP="00F92847">
      <w:pPr>
        <w:widowControl w:val="0"/>
        <w:pBdr>
          <w:top w:val="dotted" w:sz="4" w:space="0" w:color="FFFFFF"/>
          <w:left w:val="dotted" w:sz="4" w:space="4" w:color="FFFFFF"/>
          <w:bottom w:val="dotted" w:sz="4" w:space="6" w:color="FFFFFF"/>
          <w:right w:val="dotted" w:sz="4" w:space="0" w:color="FFFFFF"/>
        </w:pBdr>
        <w:shd w:val="clear" w:color="auto" w:fill="FFFFFF"/>
        <w:spacing w:before="60" w:after="60" w:line="312" w:lineRule="auto"/>
        <w:ind w:firstLine="709"/>
        <w:contextualSpacing/>
        <w:jc w:val="both"/>
        <w:rPr>
          <w:b/>
          <w:szCs w:val="28"/>
          <w:lang w:val="nl-NL"/>
        </w:rPr>
      </w:pPr>
      <w:r>
        <w:rPr>
          <w:b/>
          <w:szCs w:val="28"/>
          <w:lang w:val="nl-NL"/>
        </w:rPr>
        <w:t>9</w:t>
      </w:r>
      <w:r w:rsidR="00DF18EE" w:rsidRPr="0003031C">
        <w:rPr>
          <w:b/>
          <w:szCs w:val="28"/>
          <w:lang w:val="nl-NL"/>
        </w:rPr>
        <w:t xml:space="preserve">. </w:t>
      </w:r>
      <w:r w:rsidR="00494B58" w:rsidRPr="0003031C">
        <w:rPr>
          <w:b/>
          <w:szCs w:val="28"/>
          <w:lang w:val="nl-NL"/>
        </w:rPr>
        <w:t>Công tác</w:t>
      </w:r>
      <w:r w:rsidR="00543BFE" w:rsidRPr="0003031C">
        <w:rPr>
          <w:b/>
          <w:szCs w:val="28"/>
          <w:lang w:val="nl-NL"/>
        </w:rPr>
        <w:t xml:space="preserve"> đào tạo, </w:t>
      </w:r>
      <w:r w:rsidR="00774C89" w:rsidRPr="0003031C">
        <w:rPr>
          <w:b/>
          <w:szCs w:val="28"/>
          <w:lang w:val="nl-NL"/>
        </w:rPr>
        <w:t>bồi dưỡng</w:t>
      </w:r>
      <w:r w:rsidR="00861D00" w:rsidRPr="0003031C">
        <w:rPr>
          <w:b/>
          <w:szCs w:val="28"/>
          <w:lang w:val="nl-NL"/>
        </w:rPr>
        <w:t xml:space="preserve"> cho</w:t>
      </w:r>
      <w:r w:rsidR="00543BFE" w:rsidRPr="0003031C">
        <w:rPr>
          <w:b/>
          <w:szCs w:val="28"/>
          <w:lang w:val="nl-NL"/>
        </w:rPr>
        <w:t xml:space="preserve"> cán bộ</w:t>
      </w:r>
      <w:r w:rsidR="00861D00" w:rsidRPr="0003031C">
        <w:rPr>
          <w:b/>
          <w:szCs w:val="28"/>
          <w:lang w:val="nl-NL"/>
        </w:rPr>
        <w:t>, công chức, viên chức</w:t>
      </w:r>
      <w:r w:rsidR="00543BFE" w:rsidRPr="0003031C">
        <w:rPr>
          <w:b/>
          <w:szCs w:val="28"/>
          <w:lang w:val="nl-NL"/>
        </w:rPr>
        <w:t xml:space="preserve"> về an toàn thông tin</w:t>
      </w:r>
      <w:r w:rsidR="00861D00" w:rsidRPr="0003031C">
        <w:rPr>
          <w:b/>
          <w:szCs w:val="28"/>
          <w:lang w:val="nl-NL"/>
        </w:rPr>
        <w:t xml:space="preserve">; rà soát bổ sung vị trí việc làm về công nghệ thông tin, bố trí chuyên trách </w:t>
      </w:r>
      <w:r w:rsidR="00996E60" w:rsidRPr="0003031C">
        <w:rPr>
          <w:b/>
          <w:szCs w:val="28"/>
          <w:lang w:val="nl-NL"/>
        </w:rPr>
        <w:t xml:space="preserve">thực hiện </w:t>
      </w:r>
      <w:r w:rsidR="00861D00" w:rsidRPr="0003031C">
        <w:rPr>
          <w:b/>
          <w:szCs w:val="28"/>
          <w:lang w:val="nl-NL"/>
        </w:rPr>
        <w:t xml:space="preserve">công tác bảo đảm an ninh, an toàn thông tin tại các </w:t>
      </w:r>
      <w:r w:rsidR="00186610" w:rsidRPr="0003031C">
        <w:rPr>
          <w:b/>
          <w:szCs w:val="28"/>
          <w:lang w:val="nl-NL"/>
        </w:rPr>
        <w:t>c</w:t>
      </w:r>
      <w:r w:rsidR="00861D00" w:rsidRPr="0003031C">
        <w:rPr>
          <w:b/>
          <w:szCs w:val="28"/>
          <w:lang w:val="nl-NL"/>
        </w:rPr>
        <w:t>ơ quan, đơn vị, địa phương.</w:t>
      </w:r>
    </w:p>
    <w:p w14:paraId="398E1B27" w14:textId="2DEE008E" w:rsidR="004F520F" w:rsidRPr="004F520F" w:rsidRDefault="004F520F" w:rsidP="00F92847">
      <w:pPr>
        <w:widowControl w:val="0"/>
        <w:pBdr>
          <w:top w:val="dotted" w:sz="4" w:space="0" w:color="FFFFFF"/>
          <w:left w:val="dotted" w:sz="4" w:space="4" w:color="FFFFFF"/>
          <w:bottom w:val="dotted" w:sz="4" w:space="6" w:color="FFFFFF"/>
          <w:right w:val="dotted" w:sz="4" w:space="0" w:color="FFFFFF"/>
        </w:pBdr>
        <w:shd w:val="clear" w:color="auto" w:fill="FFFFFF"/>
        <w:spacing w:before="60" w:after="60" w:line="312" w:lineRule="auto"/>
        <w:ind w:firstLine="709"/>
        <w:contextualSpacing/>
        <w:jc w:val="both"/>
        <w:rPr>
          <w:szCs w:val="28"/>
          <w:lang w:val="nl-NL"/>
        </w:rPr>
      </w:pPr>
      <w:r w:rsidRPr="004F520F">
        <w:rPr>
          <w:szCs w:val="28"/>
          <w:lang w:val="nl-NL"/>
        </w:rPr>
        <w:t>UBND huyện đã ban hành</w:t>
      </w:r>
      <w:r w:rsidR="00DF1A46">
        <w:rPr>
          <w:szCs w:val="28"/>
          <w:lang w:val="nl-NL"/>
        </w:rPr>
        <w:t xml:space="preserve"> </w:t>
      </w:r>
      <w:r w:rsidRPr="004F520F">
        <w:rPr>
          <w:szCs w:val="28"/>
          <w:lang w:val="nl-NL"/>
        </w:rPr>
        <w:t xml:space="preserve">Kế hoạch số 73/KH-UBND ngày 10/2/2023 về </w:t>
      </w:r>
      <w:r w:rsidRPr="004F520F">
        <w:rPr>
          <w:szCs w:val="28"/>
          <w:shd w:val="clear" w:color="auto" w:fill="FFFFFF"/>
          <w:lang w:val="nl-NL"/>
        </w:rPr>
        <w:t>Tập huấn hướng dẫn sử dụng phần mềm một cửa điện tử,</w:t>
      </w:r>
      <w:r w:rsidR="00DF1A46">
        <w:rPr>
          <w:szCs w:val="28"/>
          <w:shd w:val="clear" w:color="auto" w:fill="FFFFFF"/>
          <w:lang w:val="nl-NL"/>
        </w:rPr>
        <w:t xml:space="preserve"> </w:t>
      </w:r>
      <w:r w:rsidRPr="004F520F">
        <w:rPr>
          <w:szCs w:val="28"/>
          <w:shd w:val="clear" w:color="auto" w:fill="FFFFFF"/>
          <w:lang w:val="nl-NL"/>
        </w:rPr>
        <w:t>Cổng dịch vụ công trực tuyến; hệ thống báo cáo chính phủ; hệ thống quản lý văn bản và điều hành năm 2023</w:t>
      </w:r>
      <w:r w:rsidRPr="004F520F">
        <w:rPr>
          <w:szCs w:val="28"/>
          <w:lang w:val="nl-NL"/>
        </w:rPr>
        <w:t xml:space="preserve">; Kế hoạch số 177/KH-UBND ngày 29/5/2023 về </w:t>
      </w:r>
      <w:r w:rsidRPr="004F520F">
        <w:rPr>
          <w:szCs w:val="28"/>
          <w:shd w:val="clear" w:color="auto" w:fill="FFFFFF"/>
          <w:lang w:val="nl-NL"/>
        </w:rPr>
        <w:t>Tập huấn hướng dẫn sử dụng giao dịch điện tử trong lĩnh vực BHYT. Đối tượng tham gia là lãnh đạo, cán bộ phụ trách lĩnh vực một cửa; cán bộ phụ trách CNTT của các cơ quan, đơn vị, địa phương trên địa bàn huyện. Ngoài ra c</w:t>
      </w:r>
      <w:r w:rsidRPr="004F520F">
        <w:rPr>
          <w:bCs/>
          <w:szCs w:val="28"/>
          <w:lang w:val="nl-NL"/>
        </w:rPr>
        <w:t xml:space="preserve">ử cán bộ tham gia tập huấn các lớp do Văn phòng UBND tỉnh, Sở Thông tin và truyền thông mở: Lớp </w:t>
      </w:r>
      <w:r w:rsidRPr="004F520F">
        <w:rPr>
          <w:szCs w:val="28"/>
          <w:lang w:val="nl-NL"/>
        </w:rPr>
        <w:t>tập huấn nghiệp vụ kiểm soát thủ tục hành chính và đổi mới phương thức chỉ đạo, điều hành năm 2022; Lớp “Bồi dưỡng kiến thức về Chuyển đổi số cho cán bộ các cơ quan, đơn vị tỉnh Lai Châu”</w:t>
      </w:r>
      <w:r w:rsidR="009B621B">
        <w:rPr>
          <w:szCs w:val="28"/>
          <w:lang w:val="nl-NL"/>
        </w:rPr>
        <w:t>.</w:t>
      </w:r>
      <w:r w:rsidRPr="004F520F">
        <w:rPr>
          <w:szCs w:val="28"/>
          <w:lang w:val="nl-NL"/>
        </w:rPr>
        <w:t xml:space="preserve"> </w:t>
      </w:r>
    </w:p>
    <w:p w14:paraId="7389660B" w14:textId="68FDA76C" w:rsidR="006F767B" w:rsidRPr="0003031C" w:rsidRDefault="00711D51" w:rsidP="00F92847">
      <w:pPr>
        <w:widowControl w:val="0"/>
        <w:pBdr>
          <w:top w:val="dotted" w:sz="4" w:space="0" w:color="FFFFFF"/>
          <w:left w:val="dotted" w:sz="4" w:space="4" w:color="FFFFFF"/>
          <w:bottom w:val="dotted" w:sz="4" w:space="6" w:color="FFFFFF"/>
          <w:right w:val="dotted" w:sz="4" w:space="0" w:color="FFFFFF"/>
        </w:pBdr>
        <w:shd w:val="clear" w:color="auto" w:fill="FFFFFF"/>
        <w:spacing w:before="60" w:after="60" w:line="312" w:lineRule="auto"/>
        <w:ind w:firstLine="709"/>
        <w:contextualSpacing/>
        <w:jc w:val="both"/>
        <w:rPr>
          <w:b/>
          <w:szCs w:val="28"/>
          <w:lang w:val="nl-NL"/>
        </w:rPr>
      </w:pPr>
      <w:r>
        <w:rPr>
          <w:b/>
          <w:szCs w:val="28"/>
          <w:lang w:val="nl-NL"/>
        </w:rPr>
        <w:t>1</w:t>
      </w:r>
      <w:r w:rsidR="00621C40">
        <w:rPr>
          <w:b/>
          <w:szCs w:val="28"/>
          <w:lang w:val="nl-NL"/>
        </w:rPr>
        <w:t>0</w:t>
      </w:r>
      <w:r w:rsidR="00DF18EE" w:rsidRPr="0003031C">
        <w:rPr>
          <w:b/>
          <w:szCs w:val="28"/>
          <w:lang w:val="nl-NL"/>
        </w:rPr>
        <w:t>. Về công tác tuyên truyền</w:t>
      </w:r>
    </w:p>
    <w:p w14:paraId="3015D1E7" w14:textId="155E8685" w:rsidR="007514C7" w:rsidRPr="0003031C" w:rsidRDefault="00711D51" w:rsidP="00F92847">
      <w:pPr>
        <w:spacing w:before="60" w:after="60" w:line="312" w:lineRule="auto"/>
        <w:ind w:firstLine="709"/>
        <w:jc w:val="both"/>
        <w:rPr>
          <w:szCs w:val="28"/>
          <w:lang w:val="hu-HU"/>
        </w:rPr>
      </w:pPr>
      <w:r>
        <w:rPr>
          <w:b/>
          <w:szCs w:val="28"/>
          <w:lang w:val="nl-NL"/>
        </w:rPr>
        <w:t>-</w:t>
      </w:r>
      <w:r w:rsidR="007514C7" w:rsidRPr="0003031C">
        <w:rPr>
          <w:b/>
          <w:szCs w:val="28"/>
          <w:lang w:val="nl-NL"/>
        </w:rPr>
        <w:t xml:space="preserve"> Văn phòng HĐND và UBND huyện, UBND cấp xã</w:t>
      </w:r>
      <w:r w:rsidR="00D56340" w:rsidRPr="0003031C">
        <w:rPr>
          <w:szCs w:val="28"/>
          <w:lang w:val="nl-NL"/>
        </w:rPr>
        <w:t>:</w:t>
      </w:r>
      <w:r w:rsidR="007514C7" w:rsidRPr="0003031C">
        <w:rPr>
          <w:szCs w:val="28"/>
          <w:lang w:val="nl-NL"/>
        </w:rPr>
        <w:t xml:space="preserve"> </w:t>
      </w:r>
      <w:r w:rsidR="00D56340" w:rsidRPr="0003031C">
        <w:rPr>
          <w:szCs w:val="28"/>
          <w:lang w:val="nl-NL"/>
        </w:rPr>
        <w:t>Đ</w:t>
      </w:r>
      <w:r w:rsidR="007514C7" w:rsidRPr="0003031C">
        <w:rPr>
          <w:szCs w:val="28"/>
          <w:lang w:val="nl-NL"/>
        </w:rPr>
        <w:t>ã tuyên truyền và</w:t>
      </w:r>
      <w:r w:rsidR="007514C7" w:rsidRPr="0003031C">
        <w:rPr>
          <w:szCs w:val="28"/>
          <w:lang w:val="hu-HU"/>
        </w:rPr>
        <w:t xml:space="preserve"> tiếp nhận, giải quyết hồ sơ điện tử của đơn vị, tổ chức, cá nhân </w:t>
      </w:r>
      <w:r w:rsidR="00B0434B">
        <w:rPr>
          <w:szCs w:val="28"/>
          <w:lang w:val="hu-HU"/>
        </w:rPr>
        <w:t>trên</w:t>
      </w:r>
      <w:r w:rsidR="007514C7" w:rsidRPr="0003031C">
        <w:rPr>
          <w:szCs w:val="28"/>
          <w:lang w:val="hu-HU"/>
        </w:rPr>
        <w:t xml:space="preserve"> Cổng Dịch vụ công Quốc gia </w:t>
      </w:r>
      <w:hyperlink r:id="rId8" w:history="1">
        <w:r w:rsidR="007514C7" w:rsidRPr="0003031C">
          <w:rPr>
            <w:rStyle w:val="Hyperlink"/>
            <w:szCs w:val="28"/>
            <w:lang w:val="hu-HU"/>
          </w:rPr>
          <w:t>https://dichvucong.gov.vn/</w:t>
        </w:r>
      </w:hyperlink>
      <w:r w:rsidR="007514C7" w:rsidRPr="0003031C">
        <w:rPr>
          <w:szCs w:val="28"/>
          <w:lang w:val="hu-HU"/>
        </w:rPr>
        <w:t xml:space="preserve"> Cổng dịch vụ công tỉnh Lai Châu </w:t>
      </w:r>
      <w:hyperlink r:id="rId9" w:history="1">
        <w:r w:rsidR="007514C7" w:rsidRPr="0003031C">
          <w:rPr>
            <w:rStyle w:val="Hyperlink"/>
            <w:szCs w:val="28"/>
            <w:lang w:val="hu-HU"/>
          </w:rPr>
          <w:t>http://dichvucong.laichau.gov.vn</w:t>
        </w:r>
      </w:hyperlink>
      <w:r w:rsidR="007514C7" w:rsidRPr="0003031C">
        <w:rPr>
          <w:szCs w:val="28"/>
          <w:lang w:val="hu-HU"/>
        </w:rPr>
        <w:t xml:space="preserve"> Cổng dịch vụ công BHXH Việt Nam </w:t>
      </w:r>
      <w:r w:rsidR="007514C7" w:rsidRPr="0003031C">
        <w:rPr>
          <w:szCs w:val="28"/>
          <w:u w:val="single"/>
          <w:lang w:val="hu-HU"/>
        </w:rPr>
        <w:t>https:/dichvucong.baohiemxahoi.gov.vn</w:t>
      </w:r>
      <w:r w:rsidR="007514C7" w:rsidRPr="0003031C">
        <w:rPr>
          <w:szCs w:val="28"/>
          <w:lang w:val="hu-HU"/>
        </w:rPr>
        <w:t>.</w:t>
      </w:r>
      <w:r w:rsidR="00A748BE" w:rsidRPr="0003031C">
        <w:rPr>
          <w:szCs w:val="28"/>
          <w:lang w:val="hu-HU"/>
        </w:rPr>
        <w:t xml:space="preserve"> Tuyên truyền trên FanPage của UBND </w:t>
      </w:r>
      <w:r w:rsidR="00A748BE" w:rsidRPr="0003031C">
        <w:rPr>
          <w:szCs w:val="28"/>
          <w:lang w:val="hu-HU"/>
        </w:rPr>
        <w:lastRenderedPageBreak/>
        <w:t xml:space="preserve">huyện </w:t>
      </w:r>
      <w:hyperlink r:id="rId10" w:history="1">
        <w:r w:rsidR="00A748BE" w:rsidRPr="0003031C">
          <w:rPr>
            <w:rStyle w:val="Hyperlink"/>
            <w:szCs w:val="28"/>
            <w:lang w:val="hu-HU"/>
          </w:rPr>
          <w:t>https://www.facebook.com/ubndhuyenphongtho</w:t>
        </w:r>
      </w:hyperlink>
      <w:r w:rsidR="009E384B" w:rsidRPr="0003031C">
        <w:rPr>
          <w:szCs w:val="28"/>
          <w:lang w:val="hu-HU"/>
        </w:rPr>
        <w:t>.</w:t>
      </w:r>
      <w:r w:rsidR="006D797D" w:rsidRPr="0003031C">
        <w:rPr>
          <w:szCs w:val="28"/>
          <w:lang w:val="hu-HU"/>
        </w:rPr>
        <w:t xml:space="preserve"> In băng zon, khẩu hiệu treo tại Bộ phận một cửa các cấp và nhà văn hóa thôn/bản/ tổ dân phố.</w:t>
      </w:r>
    </w:p>
    <w:p w14:paraId="74ADE1EA" w14:textId="0109A3F4" w:rsidR="009E384B" w:rsidRPr="00C11B86" w:rsidRDefault="00711D51" w:rsidP="00F92847">
      <w:pPr>
        <w:spacing w:before="60" w:after="60" w:line="312" w:lineRule="auto"/>
        <w:ind w:firstLine="624"/>
        <w:jc w:val="both"/>
        <w:rPr>
          <w:spacing w:val="-2"/>
          <w:szCs w:val="28"/>
          <w:lang w:val="hu-HU"/>
        </w:rPr>
      </w:pPr>
      <w:r w:rsidRPr="00C11B86">
        <w:rPr>
          <w:b/>
          <w:spacing w:val="-2"/>
          <w:szCs w:val="28"/>
          <w:lang w:val="hu-HU"/>
        </w:rPr>
        <w:t xml:space="preserve">- </w:t>
      </w:r>
      <w:r w:rsidR="009E384B" w:rsidRPr="00C11B86">
        <w:rPr>
          <w:b/>
          <w:spacing w:val="-2"/>
          <w:szCs w:val="28"/>
          <w:lang w:val="hu-HU"/>
        </w:rPr>
        <w:t>Trung tâm Văn hóa, thể thao và truyền thông</w:t>
      </w:r>
      <w:r w:rsidR="002B280E" w:rsidRPr="00C11B86">
        <w:rPr>
          <w:spacing w:val="-2"/>
          <w:szCs w:val="28"/>
          <w:lang w:val="hu-HU"/>
        </w:rPr>
        <w:t>: T</w:t>
      </w:r>
      <w:r w:rsidR="009E384B" w:rsidRPr="00C11B86">
        <w:rPr>
          <w:spacing w:val="-2"/>
          <w:szCs w:val="28"/>
          <w:lang w:val="hu-HU"/>
        </w:rPr>
        <w:t>uyên truyền trên hệ thống phát thanh cơ sở</w:t>
      </w:r>
      <w:r w:rsidR="004F24B0" w:rsidRPr="00C11B86">
        <w:rPr>
          <w:spacing w:val="-2"/>
          <w:szCs w:val="28"/>
          <w:lang w:val="hu-HU"/>
        </w:rPr>
        <w:t>: thời lượng 5</w:t>
      </w:r>
      <w:r w:rsidR="00CC13FB" w:rsidRPr="00C11B86">
        <w:rPr>
          <w:spacing w:val="-2"/>
          <w:szCs w:val="28"/>
          <w:lang w:val="hu-HU"/>
        </w:rPr>
        <w:t xml:space="preserve"> </w:t>
      </w:r>
      <w:r w:rsidR="004F24B0" w:rsidRPr="00C11B86">
        <w:rPr>
          <w:spacing w:val="-2"/>
          <w:szCs w:val="28"/>
          <w:lang w:val="hu-HU"/>
        </w:rPr>
        <w:t>phút, phát 3 buổi</w:t>
      </w:r>
      <w:r w:rsidR="0035291F" w:rsidRPr="00C11B86">
        <w:rPr>
          <w:spacing w:val="-2"/>
          <w:szCs w:val="28"/>
          <w:lang w:val="hu-HU"/>
        </w:rPr>
        <w:t>/ngày</w:t>
      </w:r>
      <w:r w:rsidR="004F24B0" w:rsidRPr="00C11B86">
        <w:rPr>
          <w:spacing w:val="-2"/>
          <w:szCs w:val="28"/>
          <w:lang w:val="hu-HU"/>
        </w:rPr>
        <w:t xml:space="preserve"> nội dung tuyên truyền về cài đặt định danh điện tử. Viết 10 tin, </w:t>
      </w:r>
      <w:r w:rsidR="0035291F" w:rsidRPr="00C11B86">
        <w:rPr>
          <w:spacing w:val="-2"/>
          <w:szCs w:val="28"/>
          <w:lang w:val="hu-HU"/>
        </w:rPr>
        <w:t>5</w:t>
      </w:r>
      <w:r w:rsidR="004F24B0" w:rsidRPr="00C11B86">
        <w:rPr>
          <w:spacing w:val="-2"/>
          <w:szCs w:val="28"/>
          <w:lang w:val="hu-HU"/>
        </w:rPr>
        <w:t xml:space="preserve"> bài với nội dung tuyên truyền về cài đặt định danh điện tử phát trên sóng FM của huyện và các xã, thị trấn</w:t>
      </w:r>
      <w:r w:rsidR="0049684F" w:rsidRPr="00C11B86">
        <w:rPr>
          <w:spacing w:val="-2"/>
          <w:szCs w:val="28"/>
          <w:lang w:val="hu-HU"/>
        </w:rPr>
        <w:t>....</w:t>
      </w:r>
      <w:r w:rsidR="009E384B" w:rsidRPr="00C11B86">
        <w:rPr>
          <w:spacing w:val="-2"/>
          <w:szCs w:val="28"/>
          <w:lang w:val="hu-HU"/>
        </w:rPr>
        <w:t xml:space="preserve">, </w:t>
      </w:r>
      <w:r w:rsidR="002921BE" w:rsidRPr="00C11B86">
        <w:rPr>
          <w:spacing w:val="-2"/>
          <w:szCs w:val="28"/>
          <w:lang w:val="hu-HU"/>
        </w:rPr>
        <w:t>và phát trên Trang thông tin điện tử huyện</w:t>
      </w:r>
      <w:r w:rsidR="0049684F" w:rsidRPr="00C11B86">
        <w:rPr>
          <w:spacing w:val="-2"/>
          <w:szCs w:val="28"/>
          <w:lang w:val="hu-HU"/>
        </w:rPr>
        <w:t xml:space="preserve"> </w:t>
      </w:r>
      <w:hyperlink r:id="rId11" w:history="1">
        <w:r w:rsidR="0049684F" w:rsidRPr="00C11B86">
          <w:rPr>
            <w:rStyle w:val="Hyperlink"/>
            <w:spacing w:val="-2"/>
            <w:szCs w:val="28"/>
            <w:lang w:val="hu-HU"/>
          </w:rPr>
          <w:t>https://phongtho.laichau.gov.vn/tin-tuc-su-kien/phong-tho-mo-dot-cao-diem-65-ngay-dem-trien-khai-cai-dat-su-dung-ung-dung-vneid-kich-hoat-tai-khoan-dinh-danh-dien-tu.html</w:t>
        </w:r>
      </w:hyperlink>
      <w:r w:rsidR="00FD64AA" w:rsidRPr="00C11B86">
        <w:rPr>
          <w:spacing w:val="-2"/>
          <w:szCs w:val="28"/>
          <w:lang w:val="hu-HU"/>
        </w:rPr>
        <w:t>.</w:t>
      </w:r>
      <w:r w:rsidR="0035291F" w:rsidRPr="00C11B86">
        <w:rPr>
          <w:spacing w:val="-2"/>
          <w:szCs w:val="28"/>
          <w:lang w:val="hu-HU"/>
        </w:rPr>
        <w:t xml:space="preserve"> 17/17 UBND cấp xã tổ chức phát trên hệ thống loa phóng thanh tại thôn, bản, tổ dân phố.</w:t>
      </w:r>
    </w:p>
    <w:p w14:paraId="4E318CF7" w14:textId="0075DE50" w:rsidR="00272517" w:rsidRDefault="00711D51" w:rsidP="00F92847">
      <w:pPr>
        <w:spacing w:before="60" w:after="60" w:line="312" w:lineRule="auto"/>
        <w:ind w:firstLine="624"/>
        <w:jc w:val="both"/>
        <w:rPr>
          <w:spacing w:val="-4"/>
          <w:szCs w:val="28"/>
          <w:lang w:val="hu-HU"/>
        </w:rPr>
      </w:pPr>
      <w:r>
        <w:rPr>
          <w:b/>
          <w:spacing w:val="-4"/>
          <w:szCs w:val="28"/>
          <w:lang w:val="hu-HU"/>
        </w:rPr>
        <w:t>-</w:t>
      </w:r>
      <w:r w:rsidR="005408F5" w:rsidRPr="0003031C">
        <w:rPr>
          <w:b/>
          <w:spacing w:val="-4"/>
          <w:szCs w:val="28"/>
          <w:lang w:val="hu-HU"/>
        </w:rPr>
        <w:t xml:space="preserve"> Công an huyện</w:t>
      </w:r>
      <w:r w:rsidR="00556B5E" w:rsidRPr="0003031C">
        <w:rPr>
          <w:b/>
          <w:spacing w:val="-4"/>
          <w:szCs w:val="28"/>
          <w:lang w:val="hu-HU"/>
        </w:rPr>
        <w:t>:</w:t>
      </w:r>
      <w:r w:rsidR="005408F5" w:rsidRPr="0003031C">
        <w:rPr>
          <w:spacing w:val="-4"/>
          <w:szCs w:val="28"/>
          <w:lang w:val="hu-HU"/>
        </w:rPr>
        <w:t xml:space="preserve"> </w:t>
      </w:r>
      <w:r w:rsidR="00556B5E" w:rsidRPr="0003031C">
        <w:rPr>
          <w:spacing w:val="-4"/>
          <w:szCs w:val="28"/>
          <w:lang w:val="hu-HU"/>
        </w:rPr>
        <w:t>T</w:t>
      </w:r>
      <w:r w:rsidR="005408F5" w:rsidRPr="0003031C">
        <w:rPr>
          <w:spacing w:val="-4"/>
          <w:szCs w:val="28"/>
          <w:lang w:val="hu-HU"/>
        </w:rPr>
        <w:t xml:space="preserve">rực tiếp triển khai </w:t>
      </w:r>
      <w:r w:rsidR="008A1F1A" w:rsidRPr="0003031C">
        <w:rPr>
          <w:spacing w:val="-4"/>
          <w:szCs w:val="28"/>
          <w:lang w:val="hu-HU"/>
        </w:rPr>
        <w:t xml:space="preserve">tuyên truyền </w:t>
      </w:r>
      <w:r w:rsidR="005408F5" w:rsidRPr="0003031C">
        <w:rPr>
          <w:spacing w:val="-4"/>
          <w:szCs w:val="28"/>
          <w:lang w:val="hu-HU"/>
        </w:rPr>
        <w:t>tại thôn bản</w:t>
      </w:r>
      <w:r w:rsidR="000F0784" w:rsidRPr="0003031C">
        <w:rPr>
          <w:spacing w:val="-4"/>
          <w:szCs w:val="28"/>
          <w:lang w:val="hu-HU"/>
        </w:rPr>
        <w:t>;</w:t>
      </w:r>
      <w:r w:rsidR="005408F5" w:rsidRPr="0003031C">
        <w:rPr>
          <w:spacing w:val="-4"/>
          <w:szCs w:val="28"/>
          <w:lang w:val="hu-HU"/>
        </w:rPr>
        <w:t xml:space="preserve"> đăng tin bài trên FanPage</w:t>
      </w:r>
      <w:r w:rsidR="006E5E2B" w:rsidRPr="0003031C">
        <w:rPr>
          <w:spacing w:val="-4"/>
          <w:szCs w:val="28"/>
          <w:lang w:val="hu-HU"/>
        </w:rPr>
        <w:t xml:space="preserve"> của ngành</w:t>
      </w:r>
      <w:r w:rsidR="00C47DC9" w:rsidRPr="0003031C">
        <w:rPr>
          <w:spacing w:val="-4"/>
          <w:szCs w:val="28"/>
          <w:lang w:val="hu-HU"/>
        </w:rPr>
        <w:t>.</w:t>
      </w:r>
    </w:p>
    <w:p w14:paraId="33333DD1" w14:textId="47DC7C03" w:rsidR="00FE213A" w:rsidRDefault="00711D51" w:rsidP="00F92847">
      <w:pPr>
        <w:spacing w:before="60" w:after="60" w:line="312" w:lineRule="auto"/>
        <w:ind w:firstLine="624"/>
        <w:jc w:val="both"/>
        <w:rPr>
          <w:rStyle w:val="fontstyle01"/>
          <w:rFonts w:ascii="Times New Roman" w:hAnsi="Times New Roman"/>
          <w:sz w:val="28"/>
          <w:szCs w:val="28"/>
          <w:lang w:val="pt-BR"/>
        </w:rPr>
      </w:pPr>
      <w:r w:rsidRPr="00711D51">
        <w:rPr>
          <w:b/>
          <w:bCs/>
          <w:szCs w:val="28"/>
          <w:lang w:val="hu-HU"/>
        </w:rPr>
        <w:t>1</w:t>
      </w:r>
      <w:r w:rsidR="00EE408F">
        <w:rPr>
          <w:b/>
          <w:bCs/>
          <w:szCs w:val="28"/>
          <w:lang w:val="hu-HU"/>
        </w:rPr>
        <w:t>1</w:t>
      </w:r>
      <w:r w:rsidR="0095358C" w:rsidRPr="0003031C">
        <w:rPr>
          <w:b/>
          <w:bCs/>
          <w:szCs w:val="28"/>
          <w:lang w:val="vi-VN"/>
        </w:rPr>
        <w:t>. Công tác kiểm tra</w:t>
      </w:r>
      <w:r w:rsidR="0095358C" w:rsidRPr="0003031C">
        <w:rPr>
          <w:b/>
          <w:bCs/>
          <w:szCs w:val="28"/>
          <w:lang w:val="pt-BR"/>
        </w:rPr>
        <w:t>:</w:t>
      </w:r>
      <w:r w:rsidR="0095358C" w:rsidRPr="0003031C">
        <w:rPr>
          <w:bCs/>
          <w:szCs w:val="28"/>
          <w:lang w:val="pt-BR"/>
        </w:rPr>
        <w:t xml:space="preserve"> </w:t>
      </w:r>
      <w:r w:rsidR="009C7887" w:rsidRPr="0003031C">
        <w:rPr>
          <w:bCs/>
          <w:szCs w:val="28"/>
          <w:lang w:val="pt-BR"/>
        </w:rPr>
        <w:t xml:space="preserve">Văn phòng HĐND và UBND huyện, Công an huyện đã phối hợp </w:t>
      </w:r>
      <w:r w:rsidR="0095358C" w:rsidRPr="0003031C">
        <w:rPr>
          <w:bCs/>
          <w:szCs w:val="28"/>
          <w:lang w:val="pt-BR"/>
        </w:rPr>
        <w:t>kiểm tra</w:t>
      </w:r>
      <w:r w:rsidR="002923F9" w:rsidRPr="0003031C">
        <w:rPr>
          <w:bCs/>
          <w:szCs w:val="28"/>
          <w:lang w:val="pt-BR"/>
        </w:rPr>
        <w:t xml:space="preserve"> </w:t>
      </w:r>
      <w:r w:rsidR="002923F9" w:rsidRPr="0003031C">
        <w:rPr>
          <w:bCs/>
          <w:i/>
          <w:szCs w:val="28"/>
          <w:lang w:val="pt-BR"/>
        </w:rPr>
        <w:t xml:space="preserve">(Theo </w:t>
      </w:r>
      <w:r w:rsidR="002923F9" w:rsidRPr="0003031C">
        <w:rPr>
          <w:i/>
          <w:szCs w:val="28"/>
          <w:lang w:val="hu-HU"/>
        </w:rPr>
        <w:t>Công văn số 692/UBND-VP, ngày 10/5/2023 của UBND huyện về kiểm tra công tác kích hoạt, sử dụng tài khoản định danh điện tử mức 2)</w:t>
      </w:r>
      <w:r w:rsidR="0095358C" w:rsidRPr="0003031C">
        <w:rPr>
          <w:bCs/>
          <w:szCs w:val="28"/>
          <w:lang w:val="pt-BR"/>
        </w:rPr>
        <w:t xml:space="preserve"> </w:t>
      </w:r>
      <w:r w:rsidR="0095358C" w:rsidRPr="0003031C">
        <w:rPr>
          <w:rStyle w:val="fontstyle01"/>
          <w:rFonts w:ascii="Times New Roman" w:hAnsi="Times New Roman"/>
          <w:sz w:val="28"/>
          <w:szCs w:val="28"/>
          <w:lang w:val="pt-BR"/>
        </w:rPr>
        <w:t>tình hình kết quả triển khai, thực hiện Đề án 06</w:t>
      </w:r>
      <w:r w:rsidR="00E76DE5">
        <w:rPr>
          <w:rStyle w:val="fontstyle01"/>
          <w:rFonts w:ascii="Times New Roman" w:hAnsi="Times New Roman"/>
          <w:sz w:val="28"/>
          <w:szCs w:val="28"/>
          <w:lang w:val="pt-BR"/>
        </w:rPr>
        <w:t>.</w:t>
      </w:r>
    </w:p>
    <w:p w14:paraId="4F9C42B7" w14:textId="400F0179" w:rsidR="00FE213A" w:rsidRDefault="00711D51" w:rsidP="00F92847">
      <w:pPr>
        <w:spacing w:before="60" w:after="60" w:line="312" w:lineRule="auto"/>
        <w:ind w:firstLine="624"/>
        <w:jc w:val="both"/>
        <w:rPr>
          <w:b/>
          <w:spacing w:val="-4"/>
          <w:lang w:val="pt-BR"/>
        </w:rPr>
      </w:pPr>
      <w:r>
        <w:rPr>
          <w:rStyle w:val="fontstyle01"/>
          <w:rFonts w:ascii="Times New Roman" w:hAnsi="Times New Roman"/>
          <w:b/>
          <w:sz w:val="28"/>
          <w:szCs w:val="28"/>
          <w:lang w:val="pt-BR"/>
        </w:rPr>
        <w:t>1</w:t>
      </w:r>
      <w:r w:rsidR="00EE408F">
        <w:rPr>
          <w:rStyle w:val="fontstyle01"/>
          <w:rFonts w:ascii="Times New Roman" w:hAnsi="Times New Roman"/>
          <w:b/>
          <w:sz w:val="28"/>
          <w:szCs w:val="28"/>
          <w:lang w:val="pt-BR"/>
        </w:rPr>
        <w:t>2</w:t>
      </w:r>
      <w:r w:rsidR="00FE213A" w:rsidRPr="00FE213A">
        <w:rPr>
          <w:rStyle w:val="fontstyle01"/>
          <w:rFonts w:ascii="Times New Roman" w:hAnsi="Times New Roman"/>
          <w:b/>
          <w:sz w:val="28"/>
          <w:szCs w:val="28"/>
          <w:lang w:val="pt-BR"/>
        </w:rPr>
        <w:t xml:space="preserve">. </w:t>
      </w:r>
      <w:r w:rsidR="00FE213A" w:rsidRPr="00FE213A">
        <w:rPr>
          <w:b/>
          <w:spacing w:val="-4"/>
          <w:lang w:val="pt-BR"/>
        </w:rPr>
        <w:t xml:space="preserve">Việc thực hiện Chỉ thị </w:t>
      </w:r>
      <w:r w:rsidR="00FE213A" w:rsidRPr="00FE213A">
        <w:rPr>
          <w:b/>
          <w:lang w:val="pt-BR"/>
        </w:rPr>
        <w:t xml:space="preserve">05 </w:t>
      </w:r>
      <w:r w:rsidR="00FE213A" w:rsidRPr="00FE213A">
        <w:rPr>
          <w:b/>
          <w:spacing w:val="-4"/>
          <w:lang w:val="pt-BR"/>
        </w:rPr>
        <w:t xml:space="preserve">ngày 23/02/2023 </w:t>
      </w:r>
      <w:r w:rsidR="00FE213A" w:rsidRPr="00FE213A">
        <w:rPr>
          <w:b/>
          <w:spacing w:val="-3"/>
          <w:lang w:val="pt-BR"/>
        </w:rPr>
        <w:t xml:space="preserve">của </w:t>
      </w:r>
      <w:r w:rsidR="00FE213A" w:rsidRPr="00FE213A">
        <w:rPr>
          <w:b/>
          <w:spacing w:val="-4"/>
          <w:lang w:val="pt-BR"/>
        </w:rPr>
        <w:t xml:space="preserve">Thủ </w:t>
      </w:r>
      <w:r w:rsidR="00FE213A" w:rsidRPr="00FE213A">
        <w:rPr>
          <w:b/>
          <w:spacing w:val="-5"/>
          <w:lang w:val="pt-BR"/>
        </w:rPr>
        <w:t xml:space="preserve">tướng </w:t>
      </w:r>
      <w:r w:rsidR="00FE213A" w:rsidRPr="00FE213A">
        <w:rPr>
          <w:b/>
          <w:spacing w:val="-4"/>
          <w:lang w:val="pt-BR"/>
        </w:rPr>
        <w:t>Chính</w:t>
      </w:r>
      <w:r w:rsidR="00FE213A" w:rsidRPr="00FE213A">
        <w:rPr>
          <w:b/>
          <w:spacing w:val="-41"/>
          <w:lang w:val="pt-BR"/>
        </w:rPr>
        <w:t xml:space="preserve"> </w:t>
      </w:r>
      <w:r w:rsidR="00FE213A" w:rsidRPr="00FE213A">
        <w:rPr>
          <w:b/>
          <w:spacing w:val="-4"/>
          <w:lang w:val="pt-BR"/>
        </w:rPr>
        <w:t>phủ</w:t>
      </w:r>
    </w:p>
    <w:p w14:paraId="3D8A78BE" w14:textId="2114FBEA" w:rsidR="007F7138" w:rsidRDefault="00FE213A" w:rsidP="00F92847">
      <w:pPr>
        <w:spacing w:before="60" w:after="60" w:line="312" w:lineRule="auto"/>
        <w:ind w:firstLine="624"/>
        <w:jc w:val="both"/>
        <w:rPr>
          <w:lang w:val="pt-BR"/>
        </w:rPr>
      </w:pPr>
      <w:r w:rsidRPr="00FE213A">
        <w:rPr>
          <w:lang w:val="pt-BR"/>
        </w:rPr>
        <w:t xml:space="preserve">UBND </w:t>
      </w:r>
      <w:r>
        <w:rPr>
          <w:lang w:val="pt-BR"/>
        </w:rPr>
        <w:t>huyện</w:t>
      </w:r>
      <w:r w:rsidRPr="00FE213A">
        <w:rPr>
          <w:lang w:val="pt-BR"/>
        </w:rPr>
        <w:t xml:space="preserve"> đã ban hành Công văn số </w:t>
      </w:r>
      <w:r w:rsidR="007F7138">
        <w:rPr>
          <w:lang w:val="pt-BR"/>
        </w:rPr>
        <w:t>313</w:t>
      </w:r>
      <w:r w:rsidRPr="00FE213A">
        <w:rPr>
          <w:lang w:val="pt-BR"/>
        </w:rPr>
        <w:t>/UBND-</w:t>
      </w:r>
      <w:r w:rsidR="007F7138">
        <w:rPr>
          <w:lang w:val="pt-BR"/>
        </w:rPr>
        <w:t>VP ngày 07</w:t>
      </w:r>
      <w:r w:rsidRPr="00FE213A">
        <w:rPr>
          <w:lang w:val="pt-BR"/>
        </w:rPr>
        <w:t>/3/2023 về việc triển khai thực hiện Chỉ thị 05/CT-TTg ngày 23/02/2023 của Thủ tướng Chính phủ, trong đó giao nhiệm vụ cụ thể cho các cơ quan, đơn vị, địa phương.</w:t>
      </w:r>
    </w:p>
    <w:p w14:paraId="3D110218" w14:textId="13A8DC36" w:rsidR="007D5AF0" w:rsidRPr="007D5AF0" w:rsidRDefault="007D5AF0" w:rsidP="00F92847">
      <w:pPr>
        <w:spacing w:before="60" w:after="60" w:line="312" w:lineRule="auto"/>
        <w:ind w:left="1440" w:firstLine="720"/>
        <w:jc w:val="both"/>
        <w:rPr>
          <w:i/>
          <w:lang w:val="pt-BR"/>
        </w:rPr>
      </w:pPr>
      <w:r w:rsidRPr="007D5AF0">
        <w:rPr>
          <w:i/>
          <w:lang w:val="pt-BR"/>
        </w:rPr>
        <w:t>(có biểu tiến độ thực hiện kèm theo)</w:t>
      </w:r>
    </w:p>
    <w:p w14:paraId="612E0BEA" w14:textId="42A326FD" w:rsidR="002F0351" w:rsidRDefault="007F7138" w:rsidP="00F92847">
      <w:pPr>
        <w:spacing w:before="60" w:after="60" w:line="312" w:lineRule="auto"/>
        <w:ind w:firstLine="624"/>
        <w:jc w:val="both"/>
        <w:rPr>
          <w:b/>
          <w:lang w:val="pt-BR"/>
        </w:rPr>
      </w:pPr>
      <w:r w:rsidRPr="007F7138">
        <w:rPr>
          <w:b/>
          <w:lang w:val="pt-BR"/>
        </w:rPr>
        <w:t>1</w:t>
      </w:r>
      <w:r w:rsidR="00EE408F">
        <w:rPr>
          <w:b/>
          <w:lang w:val="pt-BR"/>
        </w:rPr>
        <w:t>3</w:t>
      </w:r>
      <w:bookmarkStart w:id="0" w:name="_GoBack"/>
      <w:bookmarkEnd w:id="0"/>
      <w:r w:rsidRPr="007F7138">
        <w:rPr>
          <w:b/>
          <w:lang w:val="pt-BR"/>
        </w:rPr>
        <w:t xml:space="preserve">. </w:t>
      </w:r>
      <w:r w:rsidR="00FE213A" w:rsidRPr="007F7138">
        <w:rPr>
          <w:b/>
          <w:lang w:val="pt-BR"/>
        </w:rPr>
        <w:t xml:space="preserve">Tiến độ triển khai thực hiện Kế hoạch </w:t>
      </w:r>
      <w:r>
        <w:rPr>
          <w:b/>
          <w:lang w:val="pt-BR"/>
        </w:rPr>
        <w:t>156</w:t>
      </w:r>
      <w:r w:rsidR="00FE213A" w:rsidRPr="007F7138">
        <w:rPr>
          <w:b/>
          <w:lang w:val="pt-BR"/>
        </w:rPr>
        <w:t>/KH-UBND, ngày 2</w:t>
      </w:r>
      <w:r>
        <w:rPr>
          <w:b/>
          <w:lang w:val="pt-BR"/>
        </w:rPr>
        <w:t>8</w:t>
      </w:r>
      <w:r w:rsidR="00FE213A" w:rsidRPr="007F7138">
        <w:rPr>
          <w:b/>
          <w:lang w:val="pt-BR"/>
        </w:rPr>
        <w:t xml:space="preserve">/4/2023 của UBND </w:t>
      </w:r>
      <w:r>
        <w:rPr>
          <w:b/>
          <w:lang w:val="pt-BR"/>
        </w:rPr>
        <w:t>huyện</w:t>
      </w:r>
      <w:r w:rsidR="00FE213A" w:rsidRPr="007F7138">
        <w:rPr>
          <w:b/>
          <w:lang w:val="pt-BR"/>
        </w:rPr>
        <w:t xml:space="preserve"> về mở đợt cao điểm vận động, tuyên truyền, hướng dẫn người dân cài đặt, kích hoạt tài khoản định danh điện tử, sử dụng ứng dụng VNeID và thực hiện các dịch vụ công trực tuyến trên địa bàn </w:t>
      </w:r>
      <w:r w:rsidR="002F0351">
        <w:rPr>
          <w:b/>
          <w:lang w:val="pt-BR"/>
        </w:rPr>
        <w:t>huyện Phong Thổ</w:t>
      </w:r>
      <w:r w:rsidR="00684A7A">
        <w:rPr>
          <w:b/>
          <w:lang w:val="pt-BR"/>
        </w:rPr>
        <w:t xml:space="preserve"> và Công văn số </w:t>
      </w:r>
      <w:r w:rsidR="00555733">
        <w:rPr>
          <w:b/>
          <w:lang w:val="pt-BR"/>
        </w:rPr>
        <w:t>849/UBND-VP ngày 05/6/2023 về việc mở đợt c</w:t>
      </w:r>
      <w:r w:rsidR="00D83634">
        <w:rPr>
          <w:b/>
          <w:lang w:val="pt-BR"/>
        </w:rPr>
        <w:t>a</w:t>
      </w:r>
      <w:r w:rsidR="00555733">
        <w:rPr>
          <w:b/>
          <w:lang w:val="pt-BR"/>
        </w:rPr>
        <w:t>o điểm thu nhận và cấp CCCD.</w:t>
      </w:r>
    </w:p>
    <w:p w14:paraId="0558BFA1" w14:textId="7FB03ED9" w:rsidR="00315CC2" w:rsidRPr="002070D2" w:rsidRDefault="00315CC2" w:rsidP="00F92847">
      <w:pPr>
        <w:pStyle w:val="Vnbnnidung20"/>
        <w:shd w:val="clear" w:color="auto" w:fill="auto"/>
        <w:spacing w:before="60" w:line="312" w:lineRule="auto"/>
        <w:ind w:firstLine="720"/>
        <w:contextualSpacing/>
        <w:rPr>
          <w:sz w:val="28"/>
          <w:lang w:val="pt-BR"/>
        </w:rPr>
      </w:pPr>
      <w:r>
        <w:rPr>
          <w:sz w:val="28"/>
          <w:lang w:val="pt-BR"/>
        </w:rPr>
        <w:t>UBND huyện đã quyết liệt chỉ đạo, triển khai thực hiện. 17/17 xã, thị trấn đã phân công, giao chỉ tiêu</w:t>
      </w:r>
      <w:r w:rsidR="00E27459">
        <w:rPr>
          <w:sz w:val="28"/>
          <w:lang w:val="pt-BR"/>
        </w:rPr>
        <w:t xml:space="preserve"> cho cán bộ thực hiện theo </w:t>
      </w:r>
      <w:r w:rsidR="00E0296B" w:rsidRPr="001629E6">
        <w:rPr>
          <w:i/>
          <w:sz w:val="28"/>
          <w:szCs w:val="28"/>
          <w:lang w:val="vi-VN"/>
        </w:rPr>
        <w:t>tiêu chỉ 5 rõ</w:t>
      </w:r>
      <w:r w:rsidR="00E0296B" w:rsidRPr="001629E6">
        <w:rPr>
          <w:i/>
          <w:sz w:val="28"/>
          <w:szCs w:val="28"/>
          <w:lang w:val="pt-BR"/>
        </w:rPr>
        <w:t xml:space="preserve"> (</w:t>
      </w:r>
      <w:r w:rsidR="00E0296B" w:rsidRPr="001629E6">
        <w:rPr>
          <w:i/>
          <w:sz w:val="28"/>
          <w:szCs w:val="28"/>
          <w:lang w:val="vi-VN"/>
        </w:rPr>
        <w:t xml:space="preserve"> rõ người, rõ việc, rõ tiến độ, rõ kết quả, rõ trách nhiệm; quá trình thực hiện phải kiểm soát được tiến độ và xem xét trách nhiệm của tập thể và cá nhân có liên quan nếu không hoàn thành nhiệm vụ được giao)</w:t>
      </w:r>
      <w:r w:rsidR="00C00FC2" w:rsidRPr="001629E6">
        <w:rPr>
          <w:i/>
          <w:sz w:val="28"/>
          <w:szCs w:val="28"/>
          <w:lang w:val="pt-BR"/>
        </w:rPr>
        <w:t>.</w:t>
      </w:r>
    </w:p>
    <w:p w14:paraId="1D972526" w14:textId="337957F1" w:rsidR="00FE213A" w:rsidRDefault="00FE213A" w:rsidP="00C86A9E">
      <w:pPr>
        <w:pStyle w:val="Vnbnnidung20"/>
        <w:shd w:val="clear" w:color="auto" w:fill="auto"/>
        <w:spacing w:before="60" w:line="312" w:lineRule="auto"/>
        <w:ind w:firstLine="720"/>
        <w:contextualSpacing/>
        <w:rPr>
          <w:sz w:val="28"/>
          <w:lang w:val="pt-BR"/>
        </w:rPr>
      </w:pPr>
      <w:r w:rsidRPr="00A7698A">
        <w:rPr>
          <w:sz w:val="28"/>
          <w:lang w:val="pt-BR"/>
        </w:rPr>
        <w:t xml:space="preserve">Đến hết ngày </w:t>
      </w:r>
      <w:r w:rsidR="00797670">
        <w:rPr>
          <w:sz w:val="28"/>
          <w:lang w:val="pt-BR"/>
        </w:rPr>
        <w:t>04/7/</w:t>
      </w:r>
      <w:r w:rsidR="00D930D9">
        <w:rPr>
          <w:sz w:val="28"/>
          <w:lang w:val="pt-BR"/>
        </w:rPr>
        <w:t>2023:</w:t>
      </w:r>
      <w:r w:rsidR="00C86A9E">
        <w:rPr>
          <w:sz w:val="28"/>
          <w:lang w:val="pt-BR"/>
        </w:rPr>
        <w:t xml:space="preserve"> </w:t>
      </w:r>
      <w:r w:rsidR="00D71EF4">
        <w:rPr>
          <w:sz w:val="28"/>
          <w:lang w:val="pt-BR"/>
        </w:rPr>
        <w:t xml:space="preserve">Thu nhận </w:t>
      </w:r>
      <w:r w:rsidR="00D930D9">
        <w:rPr>
          <w:sz w:val="28"/>
          <w:lang w:val="pt-BR"/>
        </w:rPr>
        <w:t>được</w:t>
      </w:r>
      <w:r w:rsidRPr="00A7698A">
        <w:rPr>
          <w:sz w:val="28"/>
          <w:lang w:val="pt-BR"/>
        </w:rPr>
        <w:t xml:space="preserve"> </w:t>
      </w:r>
      <w:r w:rsidR="00D71EF4">
        <w:rPr>
          <w:rFonts w:cs="Times New Roman"/>
          <w:color w:val="000000" w:themeColor="text1"/>
          <w:spacing w:val="3"/>
          <w:sz w:val="30"/>
          <w:szCs w:val="28"/>
          <w:shd w:val="clear" w:color="auto" w:fill="FFFFFF"/>
          <w:lang w:val="pt-BR"/>
        </w:rPr>
        <w:t>23.807/25224</w:t>
      </w:r>
      <w:r w:rsidR="00461131" w:rsidRPr="00A7698A">
        <w:rPr>
          <w:rFonts w:cs="Times New Roman"/>
          <w:color w:val="000000" w:themeColor="text1"/>
          <w:spacing w:val="3"/>
          <w:sz w:val="30"/>
          <w:szCs w:val="28"/>
          <w:shd w:val="clear" w:color="auto" w:fill="FFFFFF"/>
          <w:lang w:val="pt-BR"/>
        </w:rPr>
        <w:t xml:space="preserve"> </w:t>
      </w:r>
      <w:r w:rsidR="00461131" w:rsidRPr="00A7698A">
        <w:rPr>
          <w:sz w:val="28"/>
          <w:lang w:val="pt-BR"/>
        </w:rPr>
        <w:t>hồ sơ</w:t>
      </w:r>
      <w:r w:rsidR="00315CC2">
        <w:rPr>
          <w:rFonts w:cs="Times New Roman"/>
          <w:color w:val="000000" w:themeColor="text1"/>
          <w:spacing w:val="3"/>
          <w:sz w:val="30"/>
          <w:szCs w:val="28"/>
          <w:shd w:val="clear" w:color="auto" w:fill="FFFFFF"/>
          <w:lang w:val="pt-BR"/>
        </w:rPr>
        <w:t xml:space="preserve">, </w:t>
      </w:r>
      <w:r w:rsidR="00D930D9">
        <w:rPr>
          <w:rFonts w:cs="Times New Roman"/>
          <w:color w:val="000000" w:themeColor="text1"/>
          <w:spacing w:val="3"/>
          <w:sz w:val="30"/>
          <w:szCs w:val="28"/>
          <w:shd w:val="clear" w:color="auto" w:fill="FFFFFF"/>
          <w:lang w:val="pt-BR"/>
        </w:rPr>
        <w:t xml:space="preserve">đạt </w:t>
      </w:r>
      <w:r w:rsidR="00D71EF4">
        <w:rPr>
          <w:rFonts w:cs="Times New Roman"/>
          <w:color w:val="000000" w:themeColor="text1"/>
          <w:spacing w:val="3"/>
          <w:sz w:val="30"/>
          <w:szCs w:val="28"/>
          <w:shd w:val="clear" w:color="auto" w:fill="FFFFFF"/>
          <w:lang w:val="pt-BR"/>
        </w:rPr>
        <w:t>94,4</w:t>
      </w:r>
      <w:r w:rsidR="00D930D9">
        <w:rPr>
          <w:rFonts w:cs="Times New Roman"/>
          <w:color w:val="000000" w:themeColor="text1"/>
          <w:spacing w:val="3"/>
          <w:sz w:val="30"/>
          <w:szCs w:val="28"/>
          <w:shd w:val="clear" w:color="auto" w:fill="FFFFFF"/>
          <w:lang w:val="pt-BR"/>
        </w:rPr>
        <w:t>% ti</w:t>
      </w:r>
      <w:r w:rsidR="00BB7CA0">
        <w:rPr>
          <w:rFonts w:cs="Times New Roman"/>
          <w:color w:val="000000" w:themeColor="text1"/>
          <w:spacing w:val="3"/>
          <w:sz w:val="30"/>
          <w:szCs w:val="28"/>
          <w:shd w:val="clear" w:color="auto" w:fill="FFFFFF"/>
          <w:lang w:val="pt-BR"/>
        </w:rPr>
        <w:t>ế</w:t>
      </w:r>
      <w:r w:rsidR="00D930D9">
        <w:rPr>
          <w:rFonts w:cs="Times New Roman"/>
          <w:color w:val="000000" w:themeColor="text1"/>
          <w:spacing w:val="3"/>
          <w:sz w:val="30"/>
          <w:szCs w:val="28"/>
          <w:shd w:val="clear" w:color="auto" w:fill="FFFFFF"/>
          <w:lang w:val="pt-BR"/>
        </w:rPr>
        <w:t xml:space="preserve">n độ; </w:t>
      </w:r>
      <w:r w:rsidR="00D71EF4">
        <w:rPr>
          <w:rFonts w:cs="Times New Roman"/>
          <w:color w:val="000000" w:themeColor="text1"/>
          <w:spacing w:val="3"/>
          <w:sz w:val="30"/>
          <w:szCs w:val="28"/>
          <w:shd w:val="clear" w:color="auto" w:fill="FFFFFF"/>
          <w:lang w:val="pt-BR"/>
        </w:rPr>
        <w:t>kích hoạt được 10.125/23.807 tài khoản, đạt 42,5%</w:t>
      </w:r>
      <w:r w:rsidR="00DA0F9D">
        <w:rPr>
          <w:rFonts w:cs="Times New Roman"/>
          <w:color w:val="000000" w:themeColor="text1"/>
          <w:spacing w:val="3"/>
          <w:sz w:val="30"/>
          <w:szCs w:val="28"/>
          <w:shd w:val="clear" w:color="auto" w:fill="FFFFFF"/>
          <w:lang w:val="pt-BR"/>
        </w:rPr>
        <w:t xml:space="preserve"> tiến độ cần </w:t>
      </w:r>
      <w:r w:rsidR="00DA0F9D">
        <w:rPr>
          <w:rFonts w:cs="Times New Roman"/>
          <w:color w:val="000000" w:themeColor="text1"/>
          <w:spacing w:val="3"/>
          <w:sz w:val="30"/>
          <w:szCs w:val="28"/>
          <w:shd w:val="clear" w:color="auto" w:fill="FFFFFF"/>
          <w:lang w:val="pt-BR"/>
        </w:rPr>
        <w:lastRenderedPageBreak/>
        <w:t>kích hoạt</w:t>
      </w:r>
      <w:r w:rsidR="00230B7A">
        <w:rPr>
          <w:rFonts w:cs="Times New Roman"/>
          <w:color w:val="000000" w:themeColor="text1"/>
          <w:spacing w:val="3"/>
          <w:sz w:val="30"/>
          <w:szCs w:val="28"/>
          <w:shd w:val="clear" w:color="auto" w:fill="FFFFFF"/>
          <w:lang w:val="pt-BR"/>
        </w:rPr>
        <w:t>; c</w:t>
      </w:r>
      <w:r w:rsidR="00D930D9">
        <w:rPr>
          <w:rFonts w:cs="Times New Roman"/>
          <w:color w:val="000000" w:themeColor="text1"/>
          <w:spacing w:val="3"/>
          <w:sz w:val="30"/>
          <w:szCs w:val="28"/>
          <w:shd w:val="clear" w:color="auto" w:fill="FFFFFF"/>
          <w:lang w:val="pt-BR"/>
        </w:rPr>
        <w:t xml:space="preserve">òn </w:t>
      </w:r>
      <w:r w:rsidR="00230B7A">
        <w:rPr>
          <w:rFonts w:cs="Times New Roman"/>
          <w:color w:val="000000" w:themeColor="text1"/>
          <w:spacing w:val="3"/>
          <w:sz w:val="30"/>
          <w:szCs w:val="28"/>
          <w:shd w:val="clear" w:color="auto" w:fill="FFFFFF"/>
          <w:lang w:val="pt-BR"/>
        </w:rPr>
        <w:t xml:space="preserve">1.417 chỉ tiêu </w:t>
      </w:r>
      <w:r w:rsidR="00FC06C2">
        <w:rPr>
          <w:rFonts w:cs="Times New Roman"/>
          <w:color w:val="000000" w:themeColor="text1"/>
          <w:spacing w:val="3"/>
          <w:sz w:val="30"/>
          <w:szCs w:val="28"/>
          <w:shd w:val="clear" w:color="auto" w:fill="FFFFFF"/>
          <w:lang w:val="pt-BR"/>
        </w:rPr>
        <w:t xml:space="preserve">cần </w:t>
      </w:r>
      <w:r w:rsidR="00230B7A">
        <w:rPr>
          <w:rFonts w:cs="Times New Roman"/>
          <w:color w:val="000000" w:themeColor="text1"/>
          <w:spacing w:val="3"/>
          <w:sz w:val="30"/>
          <w:szCs w:val="28"/>
          <w:shd w:val="clear" w:color="auto" w:fill="FFFFFF"/>
          <w:lang w:val="pt-BR"/>
        </w:rPr>
        <w:t>thu nhận và 15.099 hồ sơ cần kích hoạt</w:t>
      </w:r>
      <w:r w:rsidR="00315CC2">
        <w:rPr>
          <w:rFonts w:cs="Times New Roman"/>
          <w:color w:val="000000" w:themeColor="text1"/>
          <w:spacing w:val="3"/>
          <w:sz w:val="30"/>
          <w:szCs w:val="28"/>
          <w:shd w:val="clear" w:color="auto" w:fill="FFFFFF"/>
          <w:lang w:val="pt-BR"/>
        </w:rPr>
        <w:t xml:space="preserve"> </w:t>
      </w:r>
      <w:r w:rsidR="00461131" w:rsidRPr="00DF1EA7">
        <w:rPr>
          <w:rFonts w:cs="Times New Roman"/>
          <w:i/>
          <w:color w:val="000000" w:themeColor="text1"/>
          <w:spacing w:val="3"/>
          <w:sz w:val="30"/>
          <w:szCs w:val="28"/>
          <w:shd w:val="clear" w:color="auto" w:fill="FFFFFF"/>
          <w:lang w:val="pt-BR"/>
        </w:rPr>
        <w:t>(có biểu chi tiết kèm theo).</w:t>
      </w:r>
      <w:r w:rsidRPr="00A7698A">
        <w:rPr>
          <w:sz w:val="28"/>
          <w:lang w:val="pt-BR"/>
        </w:rPr>
        <w:t xml:space="preserve"> </w:t>
      </w:r>
    </w:p>
    <w:p w14:paraId="47BF5C9C" w14:textId="77777777" w:rsidR="0003031C" w:rsidRDefault="00B738A9" w:rsidP="00F92847">
      <w:pPr>
        <w:spacing w:before="60" w:after="60" w:line="312" w:lineRule="auto"/>
        <w:ind w:firstLine="624"/>
        <w:jc w:val="both"/>
        <w:rPr>
          <w:rStyle w:val="fontstyle01"/>
          <w:rFonts w:ascii="Times New Roman" w:hAnsi="Times New Roman"/>
          <w:b/>
          <w:sz w:val="28"/>
          <w:szCs w:val="28"/>
          <w:lang w:val="pt-BR"/>
        </w:rPr>
      </w:pPr>
      <w:r w:rsidRPr="0003031C">
        <w:rPr>
          <w:rStyle w:val="fontstyle01"/>
          <w:rFonts w:ascii="Times New Roman" w:hAnsi="Times New Roman"/>
          <w:b/>
          <w:sz w:val="28"/>
          <w:szCs w:val="28"/>
          <w:lang w:val="pt-BR"/>
        </w:rPr>
        <w:t>III. ĐÁNH GIÁ CHUNG</w:t>
      </w:r>
    </w:p>
    <w:p w14:paraId="01AFD8C8" w14:textId="77777777" w:rsidR="0003031C" w:rsidRDefault="0003031C" w:rsidP="00F92847">
      <w:pPr>
        <w:spacing w:before="60" w:after="60" w:line="312" w:lineRule="auto"/>
        <w:ind w:firstLine="624"/>
        <w:jc w:val="both"/>
        <w:rPr>
          <w:b/>
          <w:bCs/>
          <w:szCs w:val="28"/>
          <w:lang w:val="pt-BR"/>
        </w:rPr>
      </w:pPr>
      <w:r>
        <w:rPr>
          <w:rStyle w:val="fontstyle01"/>
          <w:rFonts w:ascii="Times New Roman" w:hAnsi="Times New Roman"/>
          <w:b/>
          <w:sz w:val="28"/>
          <w:szCs w:val="28"/>
          <w:lang w:val="pt-BR"/>
        </w:rPr>
        <w:t xml:space="preserve">1. </w:t>
      </w:r>
      <w:r w:rsidRPr="0003031C">
        <w:rPr>
          <w:b/>
          <w:bCs/>
          <w:szCs w:val="28"/>
          <w:lang w:val="pt-BR"/>
        </w:rPr>
        <w:t>Ưu</w:t>
      </w:r>
      <w:r w:rsidRPr="0003031C">
        <w:rPr>
          <w:b/>
          <w:bCs/>
          <w:spacing w:val="-1"/>
          <w:szCs w:val="28"/>
          <w:lang w:val="pt-BR"/>
        </w:rPr>
        <w:t xml:space="preserve"> </w:t>
      </w:r>
      <w:r w:rsidRPr="0003031C">
        <w:rPr>
          <w:b/>
          <w:bCs/>
          <w:szCs w:val="28"/>
          <w:lang w:val="pt-BR"/>
        </w:rPr>
        <w:t>điểm</w:t>
      </w:r>
    </w:p>
    <w:p w14:paraId="07CC58E4" w14:textId="169D48AB" w:rsidR="00C6766A" w:rsidRDefault="0003031C" w:rsidP="00F92847">
      <w:pPr>
        <w:spacing w:before="60" w:after="60" w:line="312" w:lineRule="auto"/>
        <w:ind w:firstLine="624"/>
        <w:jc w:val="both"/>
        <w:rPr>
          <w:szCs w:val="28"/>
          <w:lang w:val="pt-BR"/>
        </w:rPr>
      </w:pPr>
      <w:r w:rsidRPr="0003031C">
        <w:rPr>
          <w:szCs w:val="28"/>
          <w:lang w:val="pt-BR"/>
        </w:rPr>
        <w:t xml:space="preserve">UBND </w:t>
      </w:r>
      <w:r w:rsidR="0048756F">
        <w:rPr>
          <w:szCs w:val="28"/>
          <w:lang w:val="pt-BR"/>
        </w:rPr>
        <w:t>huyện</w:t>
      </w:r>
      <w:r w:rsidRPr="0003031C">
        <w:rPr>
          <w:szCs w:val="28"/>
          <w:lang w:val="pt-BR"/>
        </w:rPr>
        <w:t xml:space="preserve">, Tổ công tác triển khai Đề án 06 </w:t>
      </w:r>
      <w:r w:rsidR="00A60B4A">
        <w:rPr>
          <w:szCs w:val="28"/>
          <w:lang w:val="pt-BR"/>
        </w:rPr>
        <w:t>huyện</w:t>
      </w:r>
      <w:r w:rsidRPr="0003031C">
        <w:rPr>
          <w:szCs w:val="28"/>
          <w:lang w:val="pt-BR"/>
        </w:rPr>
        <w:t xml:space="preserve"> đã tăng cường công tác lãnh đạo, chỉ đạo, triển khai quyết liệt, hiệu quả các nhiệm vụ trọng tâm của Đề án, cơ bản các nhiệm vụ được duy trì, bảo đảm đúng tiến</w:t>
      </w:r>
      <w:r w:rsidRPr="0003031C">
        <w:rPr>
          <w:spacing w:val="-7"/>
          <w:szCs w:val="28"/>
          <w:lang w:val="pt-BR"/>
        </w:rPr>
        <w:t xml:space="preserve"> </w:t>
      </w:r>
      <w:r w:rsidRPr="0003031C">
        <w:rPr>
          <w:szCs w:val="28"/>
          <w:lang w:val="pt-BR"/>
        </w:rPr>
        <w:t>độ.</w:t>
      </w:r>
    </w:p>
    <w:p w14:paraId="78A8B7D3" w14:textId="258212DB" w:rsidR="00F678E4" w:rsidRPr="00F678E4" w:rsidRDefault="00481D1A" w:rsidP="00F92847">
      <w:pPr>
        <w:spacing w:before="60" w:after="60" w:line="312" w:lineRule="auto"/>
        <w:ind w:firstLine="624"/>
        <w:jc w:val="both"/>
        <w:rPr>
          <w:szCs w:val="28"/>
          <w:lang w:val="pt-BR"/>
        </w:rPr>
      </w:pPr>
      <w:r>
        <w:rPr>
          <w:szCs w:val="28"/>
          <w:lang w:val="pt-BR"/>
        </w:rPr>
        <w:t>C</w:t>
      </w:r>
      <w:r w:rsidR="0003031C" w:rsidRPr="00C6766A">
        <w:rPr>
          <w:szCs w:val="28"/>
          <w:lang w:val="pt-BR"/>
        </w:rPr>
        <w:t xml:space="preserve">ác </w:t>
      </w:r>
      <w:r w:rsidR="00DD3DCE">
        <w:rPr>
          <w:szCs w:val="28"/>
          <w:lang w:val="pt-BR"/>
        </w:rPr>
        <w:t>phòng</w:t>
      </w:r>
      <w:r w:rsidR="0003031C" w:rsidRPr="00C6766A">
        <w:rPr>
          <w:szCs w:val="28"/>
          <w:lang w:val="pt-BR"/>
        </w:rPr>
        <w:t xml:space="preserve">, ban, ngành </w:t>
      </w:r>
      <w:r>
        <w:rPr>
          <w:szCs w:val="28"/>
          <w:lang w:val="pt-BR"/>
        </w:rPr>
        <w:t>huyện</w:t>
      </w:r>
      <w:r w:rsidR="0084670E">
        <w:rPr>
          <w:szCs w:val="28"/>
          <w:lang w:val="pt-BR"/>
        </w:rPr>
        <w:t>, UBND cấp xã</w:t>
      </w:r>
      <w:r>
        <w:rPr>
          <w:szCs w:val="28"/>
          <w:lang w:val="pt-BR"/>
        </w:rPr>
        <w:t xml:space="preserve"> đã</w:t>
      </w:r>
      <w:r w:rsidR="0003031C" w:rsidRPr="00C6766A">
        <w:rPr>
          <w:szCs w:val="28"/>
          <w:lang w:val="pt-BR"/>
        </w:rPr>
        <w:t xml:space="preserve"> tổ chức thực hiện nghiêm túc sự chỉ đạo, hướng dẫn của </w:t>
      </w:r>
      <w:r w:rsidR="00DD3DCE">
        <w:rPr>
          <w:szCs w:val="28"/>
          <w:lang w:val="pt-BR"/>
        </w:rPr>
        <w:t>cơ quan cấp trên</w:t>
      </w:r>
      <w:r w:rsidR="0003031C" w:rsidRPr="00C6766A">
        <w:rPr>
          <w:szCs w:val="28"/>
          <w:lang w:val="pt-BR"/>
        </w:rPr>
        <w:t xml:space="preserve">; tăng cường phát huy sức mạnh của cả hệ thống chính trị cùng chung tay thúc đẩy công tác triển khai thực hiện Đề án 06 trên địa bàn </w:t>
      </w:r>
      <w:r w:rsidR="002D57A5">
        <w:rPr>
          <w:szCs w:val="28"/>
          <w:lang w:val="pt-BR"/>
        </w:rPr>
        <w:t>huyện</w:t>
      </w:r>
      <w:r w:rsidR="0003031C" w:rsidRPr="00C6766A">
        <w:rPr>
          <w:szCs w:val="28"/>
          <w:lang w:val="pt-BR"/>
        </w:rPr>
        <w:t xml:space="preserve"> đạt hiệu quả. </w:t>
      </w:r>
      <w:r w:rsidR="00054978">
        <w:rPr>
          <w:szCs w:val="28"/>
          <w:lang w:val="pt-BR"/>
        </w:rPr>
        <w:t>Công an huyện đã q</w:t>
      </w:r>
      <w:r w:rsidR="0003031C" w:rsidRPr="00F678E4">
        <w:rPr>
          <w:szCs w:val="28"/>
          <w:lang w:val="pt-BR"/>
        </w:rPr>
        <w:t>uyết liệt triển khai các giải pháp làm sạch dữ liệu thông tin dân cư, thành lập nhiều tổ công tác lưu động đến tận xã, bản, nhà dân để thu nhận CCCD/ĐDĐT, giảm tối đa chi phí, thời gian đi lại củ</w:t>
      </w:r>
      <w:r w:rsidR="00054978">
        <w:rPr>
          <w:szCs w:val="28"/>
          <w:lang w:val="pt-BR"/>
        </w:rPr>
        <w:t>a công dân.</w:t>
      </w:r>
    </w:p>
    <w:p w14:paraId="1BF844CF" w14:textId="77777777" w:rsidR="00514418" w:rsidRDefault="0003031C" w:rsidP="00F92847">
      <w:pPr>
        <w:spacing w:before="60" w:after="60" w:line="312" w:lineRule="auto"/>
        <w:ind w:firstLine="624"/>
        <w:jc w:val="both"/>
        <w:rPr>
          <w:szCs w:val="28"/>
          <w:lang w:val="pt-BR"/>
        </w:rPr>
      </w:pPr>
      <w:r w:rsidRPr="004A3881">
        <w:rPr>
          <w:szCs w:val="28"/>
          <w:lang w:val="pt-BR"/>
        </w:rPr>
        <w:t xml:space="preserve">Công tác giải quyết thủ tục hành chính qua dịch vụ công trực tuyến và dịch vụ bưu chính công ích trên địa bàn toàn </w:t>
      </w:r>
      <w:r w:rsidR="004A3881">
        <w:rPr>
          <w:szCs w:val="28"/>
          <w:lang w:val="pt-BR"/>
        </w:rPr>
        <w:t>huyện</w:t>
      </w:r>
      <w:r w:rsidRPr="004A3881">
        <w:rPr>
          <w:szCs w:val="28"/>
          <w:lang w:val="pt-BR"/>
        </w:rPr>
        <w:t xml:space="preserve"> đã giúp người dân được hưởng thụ dịch vụ thuận lợi, tiết kiệm chi phí cũng như thời gian đăng ký làm các thủ tục hành</w:t>
      </w:r>
      <w:r w:rsidRPr="004A3881">
        <w:rPr>
          <w:spacing w:val="-6"/>
          <w:szCs w:val="28"/>
          <w:lang w:val="pt-BR"/>
        </w:rPr>
        <w:t xml:space="preserve"> </w:t>
      </w:r>
      <w:r w:rsidRPr="004A3881">
        <w:rPr>
          <w:szCs w:val="28"/>
          <w:lang w:val="pt-BR"/>
        </w:rPr>
        <w:t>chính.</w:t>
      </w:r>
    </w:p>
    <w:p w14:paraId="1D695781" w14:textId="77777777" w:rsidR="005F02F1" w:rsidRPr="005F02F1" w:rsidRDefault="0003031C" w:rsidP="00F92847">
      <w:pPr>
        <w:spacing w:before="60" w:after="60" w:line="312" w:lineRule="auto"/>
        <w:ind w:firstLine="624"/>
        <w:jc w:val="both"/>
        <w:rPr>
          <w:szCs w:val="28"/>
          <w:lang w:val="pt-BR"/>
        </w:rPr>
      </w:pPr>
      <w:r w:rsidRPr="00514418">
        <w:rPr>
          <w:szCs w:val="28"/>
          <w:lang w:val="pt-BR"/>
        </w:rPr>
        <w:t>Việc thực hiện thanh toán phí, lệ phí trực tuyến trong giải quyết thủ tục hành chính có nhiều chuyển biến tích cực.</w:t>
      </w:r>
      <w:r w:rsidR="000A69DD">
        <w:rPr>
          <w:szCs w:val="28"/>
          <w:lang w:val="pt-BR"/>
        </w:rPr>
        <w:t xml:space="preserve"> </w:t>
      </w:r>
      <w:r w:rsidRPr="005F02F1">
        <w:rPr>
          <w:szCs w:val="28"/>
          <w:lang w:val="pt-BR"/>
        </w:rPr>
        <w:t>Công tác tuyên truyền về các nội dung của Đề án 06 được quan tâm triển khai thực hiện qua đó góp phần nâng cao nhận thức của người dân, doanh nghiệp về công tác phát triển ứng dụng dữ liệu về dân cư, định danh và xác thực điện tử và công cuộc Chuyển đổi</w:t>
      </w:r>
      <w:r w:rsidRPr="005F02F1">
        <w:rPr>
          <w:spacing w:val="-5"/>
          <w:szCs w:val="28"/>
          <w:lang w:val="pt-BR"/>
        </w:rPr>
        <w:t xml:space="preserve"> </w:t>
      </w:r>
      <w:r w:rsidRPr="005F02F1">
        <w:rPr>
          <w:szCs w:val="28"/>
          <w:lang w:val="pt-BR"/>
        </w:rPr>
        <w:t>số.</w:t>
      </w:r>
    </w:p>
    <w:p w14:paraId="43741C75" w14:textId="77777777" w:rsidR="005F02F1" w:rsidRDefault="005F02F1" w:rsidP="00F92847">
      <w:pPr>
        <w:spacing w:before="60" w:after="60" w:line="312" w:lineRule="auto"/>
        <w:ind w:firstLine="624"/>
        <w:jc w:val="both"/>
        <w:rPr>
          <w:b/>
          <w:szCs w:val="28"/>
          <w:lang w:val="pt-BR"/>
        </w:rPr>
      </w:pPr>
      <w:r w:rsidRPr="005F02F1">
        <w:rPr>
          <w:b/>
          <w:szCs w:val="28"/>
          <w:lang w:val="pt-BR"/>
        </w:rPr>
        <w:t xml:space="preserve">2. </w:t>
      </w:r>
      <w:r w:rsidR="0003031C" w:rsidRPr="005F02F1">
        <w:rPr>
          <w:b/>
          <w:szCs w:val="28"/>
          <w:lang w:val="pt-BR"/>
        </w:rPr>
        <w:t xml:space="preserve">Một số </w:t>
      </w:r>
      <w:r w:rsidR="0003031C" w:rsidRPr="005F02F1">
        <w:rPr>
          <w:b/>
          <w:spacing w:val="-3"/>
          <w:szCs w:val="28"/>
          <w:lang w:val="pt-BR"/>
        </w:rPr>
        <w:t xml:space="preserve">khó </w:t>
      </w:r>
      <w:r w:rsidR="0003031C" w:rsidRPr="005F02F1">
        <w:rPr>
          <w:b/>
          <w:szCs w:val="28"/>
          <w:lang w:val="pt-BR"/>
        </w:rPr>
        <w:t>khăn, vướng mắc, tồn tại hạn</w:t>
      </w:r>
      <w:r w:rsidR="0003031C" w:rsidRPr="005F02F1">
        <w:rPr>
          <w:b/>
          <w:spacing w:val="3"/>
          <w:szCs w:val="28"/>
          <w:lang w:val="pt-BR"/>
        </w:rPr>
        <w:t xml:space="preserve"> </w:t>
      </w:r>
      <w:r w:rsidR="0003031C" w:rsidRPr="005F02F1">
        <w:rPr>
          <w:b/>
          <w:szCs w:val="28"/>
          <w:lang w:val="pt-BR"/>
        </w:rPr>
        <w:t>chế</w:t>
      </w:r>
    </w:p>
    <w:p w14:paraId="4E48689D" w14:textId="35928A1C" w:rsidR="00146C6D" w:rsidRDefault="002D38B4" w:rsidP="00F92847">
      <w:pPr>
        <w:spacing w:before="60" w:after="60" w:line="312" w:lineRule="auto"/>
        <w:ind w:firstLine="624"/>
        <w:jc w:val="both"/>
        <w:rPr>
          <w:szCs w:val="28"/>
          <w:lang w:val="pt-BR"/>
        </w:rPr>
      </w:pPr>
      <w:r>
        <w:rPr>
          <w:szCs w:val="28"/>
          <w:lang w:val="pt-BR"/>
        </w:rPr>
        <w:t>D</w:t>
      </w:r>
      <w:r w:rsidR="0003031C" w:rsidRPr="005F02F1">
        <w:rPr>
          <w:szCs w:val="28"/>
          <w:lang w:val="pt-BR"/>
        </w:rPr>
        <w:t>o trình độ dân trí còn thấp, điều kiện kinh tế xã hội, đời sống của người dân còn nhiều khó khăn, tỷ lệ người</w:t>
      </w:r>
      <w:r>
        <w:rPr>
          <w:szCs w:val="28"/>
          <w:lang w:val="pt-BR"/>
        </w:rPr>
        <w:t xml:space="preserve"> </w:t>
      </w:r>
      <w:r w:rsidR="0003031C" w:rsidRPr="005F02F1">
        <w:rPr>
          <w:szCs w:val="28"/>
          <w:lang w:val="pt-BR"/>
        </w:rPr>
        <w:t>dân sử dụng số điện thoại thông</w:t>
      </w:r>
      <w:r w:rsidR="00DF62D1">
        <w:rPr>
          <w:spacing w:val="52"/>
          <w:szCs w:val="28"/>
          <w:lang w:val="pt-BR"/>
        </w:rPr>
        <w:t xml:space="preserve"> </w:t>
      </w:r>
      <w:r w:rsidR="0003031C" w:rsidRPr="005F02F1">
        <w:rPr>
          <w:szCs w:val="28"/>
          <w:lang w:val="pt-BR"/>
        </w:rPr>
        <w:t>minh, thiết bị</w:t>
      </w:r>
      <w:r w:rsidR="00DF62D1">
        <w:rPr>
          <w:szCs w:val="28"/>
          <w:lang w:val="pt-BR"/>
        </w:rPr>
        <w:t xml:space="preserve"> </w:t>
      </w:r>
      <w:r w:rsidR="0003031C" w:rsidRPr="00DF62D1">
        <w:rPr>
          <w:szCs w:val="28"/>
          <w:lang w:val="pt-BR"/>
        </w:rPr>
        <w:t>smartphone, máy tính kết nối internet còn ít, hầu hết người dân chưa có tài khoản ngân hàng để thực hiện thanh toán hoặc có tài khoản nhưng chưa có nhu cầu thanh toán trực tuyế</w:t>
      </w:r>
      <w:r w:rsidR="002B7850">
        <w:rPr>
          <w:szCs w:val="28"/>
          <w:lang w:val="pt-BR"/>
        </w:rPr>
        <w:t>n; một số bản vùng sâu của huyện sóng internet kém.</w:t>
      </w:r>
    </w:p>
    <w:p w14:paraId="7A894FD9" w14:textId="6C6863AA" w:rsidR="00146C6D" w:rsidRDefault="00F26E57" w:rsidP="00F92847">
      <w:pPr>
        <w:spacing w:before="60" w:after="60" w:line="312" w:lineRule="auto"/>
        <w:ind w:firstLine="624"/>
        <w:jc w:val="both"/>
        <w:rPr>
          <w:szCs w:val="28"/>
          <w:lang w:val="pt-BR"/>
        </w:rPr>
      </w:pPr>
      <w:r>
        <w:rPr>
          <w:szCs w:val="28"/>
          <w:lang w:val="pt-BR"/>
        </w:rPr>
        <w:t>C</w:t>
      </w:r>
      <w:r w:rsidR="0003031C" w:rsidRPr="00DF62D1">
        <w:rPr>
          <w:szCs w:val="28"/>
          <w:lang w:val="pt-BR"/>
        </w:rPr>
        <w:t>ông dân vẫn có thói quen trực tiếp đến trụ sở các cơ quan để thực hiện các thủ tục hành chính nên kết quả giải quyết thủ tục hành chính qua dịch vụ công trực tuyến và công tác thu nhận hồ sơ định danh điện tử còn hạn</w:t>
      </w:r>
      <w:r w:rsidR="0003031C" w:rsidRPr="00DF62D1">
        <w:rPr>
          <w:spacing w:val="1"/>
          <w:szCs w:val="28"/>
          <w:lang w:val="pt-BR"/>
        </w:rPr>
        <w:t xml:space="preserve"> </w:t>
      </w:r>
      <w:r w:rsidR="0003031C" w:rsidRPr="00DF62D1">
        <w:rPr>
          <w:szCs w:val="28"/>
          <w:lang w:val="pt-BR"/>
        </w:rPr>
        <w:t>chế.</w:t>
      </w:r>
    </w:p>
    <w:p w14:paraId="7BC457C8" w14:textId="0DC719AC" w:rsidR="007C2EDA" w:rsidRDefault="00EF1C74" w:rsidP="00F92847">
      <w:pPr>
        <w:spacing w:before="60" w:after="60" w:line="312" w:lineRule="auto"/>
        <w:ind w:firstLine="624"/>
        <w:jc w:val="both"/>
        <w:rPr>
          <w:szCs w:val="28"/>
          <w:lang w:val="pt-BR"/>
        </w:rPr>
      </w:pPr>
      <w:r>
        <w:rPr>
          <w:szCs w:val="28"/>
          <w:lang w:val="pt-BR"/>
        </w:rPr>
        <w:lastRenderedPageBreak/>
        <w:t>M</w:t>
      </w:r>
      <w:r w:rsidR="001608D8">
        <w:rPr>
          <w:szCs w:val="28"/>
          <w:lang w:val="pt-BR"/>
        </w:rPr>
        <w:t>ột số công dân chưa hiểu sâu sắc và tầm quan trọng của việc làm CCCD và định danh điện tử.</w:t>
      </w:r>
    </w:p>
    <w:p w14:paraId="23822F8E" w14:textId="26D82A50" w:rsidR="00146C6D" w:rsidRDefault="00061F43" w:rsidP="00F92847">
      <w:pPr>
        <w:spacing w:before="60" w:after="60" w:line="312" w:lineRule="auto"/>
        <w:ind w:firstLine="624"/>
        <w:jc w:val="both"/>
        <w:rPr>
          <w:szCs w:val="28"/>
          <w:lang w:val="pt-BR"/>
        </w:rPr>
      </w:pPr>
      <w:r>
        <w:rPr>
          <w:szCs w:val="28"/>
          <w:lang w:val="pt-BR"/>
        </w:rPr>
        <w:t xml:space="preserve">Chưa có máy scan tốc độ cao tại </w:t>
      </w:r>
      <w:r w:rsidR="0003031C" w:rsidRPr="00DF62D1">
        <w:rPr>
          <w:szCs w:val="28"/>
          <w:lang w:val="pt-BR"/>
        </w:rPr>
        <w:t>Bộ phận một cửa</w:t>
      </w:r>
      <w:r>
        <w:rPr>
          <w:szCs w:val="28"/>
          <w:lang w:val="pt-BR"/>
        </w:rPr>
        <w:t xml:space="preserve"> huyện</w:t>
      </w:r>
      <w:r w:rsidR="0003031C" w:rsidRPr="00DF62D1">
        <w:rPr>
          <w:szCs w:val="28"/>
          <w:lang w:val="pt-BR"/>
        </w:rPr>
        <w:t xml:space="preserve">, xã đã ảnh hưởng đến </w:t>
      </w:r>
      <w:r w:rsidR="00204022">
        <w:rPr>
          <w:szCs w:val="28"/>
          <w:lang w:val="pt-BR"/>
        </w:rPr>
        <w:t>tiến độ số hóa hồ sơ trong</w:t>
      </w:r>
      <w:r w:rsidR="0003031C" w:rsidRPr="00DF62D1">
        <w:rPr>
          <w:szCs w:val="28"/>
          <w:lang w:val="pt-BR"/>
        </w:rPr>
        <w:t xml:space="preserve"> giải quyết thủ tục hành chính.</w:t>
      </w:r>
    </w:p>
    <w:p w14:paraId="07A0743C" w14:textId="572CAC3E" w:rsidR="00372D10" w:rsidRPr="00234654" w:rsidRDefault="0003031C" w:rsidP="00F92847">
      <w:pPr>
        <w:spacing w:before="60" w:after="60" w:line="312" w:lineRule="auto"/>
        <w:ind w:firstLine="624"/>
        <w:jc w:val="both"/>
        <w:rPr>
          <w:b/>
          <w:szCs w:val="28"/>
          <w:lang w:val="pt-BR"/>
        </w:rPr>
      </w:pPr>
      <w:r w:rsidRPr="00234654">
        <w:rPr>
          <w:szCs w:val="28"/>
          <w:lang w:val="pt-BR"/>
        </w:rPr>
        <w:t xml:space="preserve">Các cơ sở khám, chữa bệnh trên địa bàn </w:t>
      </w:r>
      <w:r w:rsidR="00482697">
        <w:rPr>
          <w:szCs w:val="28"/>
          <w:lang w:val="pt-BR"/>
        </w:rPr>
        <w:t>huyện</w:t>
      </w:r>
      <w:r w:rsidRPr="00234654">
        <w:rPr>
          <w:szCs w:val="28"/>
          <w:lang w:val="pt-BR"/>
        </w:rPr>
        <w:t xml:space="preserve"> đều trang bị thiết bị đọc </w:t>
      </w:r>
      <w:r w:rsidRPr="00234654">
        <w:rPr>
          <w:spacing w:val="-3"/>
          <w:szCs w:val="28"/>
          <w:lang w:val="pt-BR"/>
        </w:rPr>
        <w:t xml:space="preserve">mã </w:t>
      </w:r>
      <w:r w:rsidRPr="00234654">
        <w:rPr>
          <w:szCs w:val="28"/>
          <w:lang w:val="pt-BR"/>
        </w:rPr>
        <w:t xml:space="preserve">QR </w:t>
      </w:r>
      <w:r w:rsidR="00482697">
        <w:rPr>
          <w:szCs w:val="28"/>
          <w:lang w:val="pt-BR"/>
        </w:rPr>
        <w:t>(thiết bị chuyển giao từ công tác phòng chống dịch Covid-19)</w:t>
      </w:r>
      <w:r w:rsidRPr="00234654">
        <w:rPr>
          <w:szCs w:val="28"/>
          <w:lang w:val="pt-BR"/>
        </w:rPr>
        <w:t xml:space="preserve">, tuy nhiên, máy không quét được </w:t>
      </w:r>
      <w:r w:rsidRPr="00234654">
        <w:rPr>
          <w:spacing w:val="-3"/>
          <w:szCs w:val="28"/>
          <w:lang w:val="pt-BR"/>
        </w:rPr>
        <w:t xml:space="preserve">mã </w:t>
      </w:r>
      <w:r w:rsidRPr="00234654">
        <w:rPr>
          <w:szCs w:val="28"/>
          <w:lang w:val="pt-BR"/>
        </w:rPr>
        <w:t>QR ở thẻ Căn cước công dân</w:t>
      </w:r>
      <w:r w:rsidR="00C975CB">
        <w:rPr>
          <w:szCs w:val="28"/>
          <w:lang w:val="pt-BR"/>
        </w:rPr>
        <w:t xml:space="preserve"> nên khó khăn trong việc </w:t>
      </w:r>
      <w:r w:rsidR="00C61A58">
        <w:rPr>
          <w:szCs w:val="28"/>
          <w:lang w:val="pt-BR"/>
        </w:rPr>
        <w:t>khai thác thông tin trong khám chữa bệnh.</w:t>
      </w:r>
    </w:p>
    <w:p w14:paraId="21B8CBBA" w14:textId="77777777" w:rsidR="00DC21D9" w:rsidRDefault="00B738A9" w:rsidP="00F92847">
      <w:pPr>
        <w:spacing w:before="60" w:after="60" w:line="312" w:lineRule="auto"/>
        <w:ind w:firstLine="624"/>
        <w:jc w:val="both"/>
        <w:rPr>
          <w:b/>
          <w:bCs/>
          <w:szCs w:val="28"/>
          <w:lang w:val="pt-BR"/>
        </w:rPr>
      </w:pPr>
      <w:r w:rsidRPr="0003031C">
        <w:rPr>
          <w:b/>
          <w:bCs/>
          <w:szCs w:val="28"/>
          <w:lang w:val="pt-BR"/>
        </w:rPr>
        <w:t>IV</w:t>
      </w:r>
      <w:r w:rsidR="0095572B" w:rsidRPr="0003031C">
        <w:rPr>
          <w:b/>
          <w:bCs/>
          <w:szCs w:val="28"/>
          <w:lang w:val="pt-BR"/>
        </w:rPr>
        <w:t xml:space="preserve">. NHIỆM VỤ TRỌNG TÂM TRONG </w:t>
      </w:r>
      <w:r w:rsidR="00A045D1" w:rsidRPr="0003031C">
        <w:rPr>
          <w:b/>
          <w:bCs/>
          <w:szCs w:val="28"/>
          <w:lang w:val="pt-BR"/>
        </w:rPr>
        <w:t>THỜI GIAN TỚI</w:t>
      </w:r>
    </w:p>
    <w:p w14:paraId="2E9321F3" w14:textId="0E8BAE3A" w:rsidR="009F372C" w:rsidRDefault="005878FB" w:rsidP="00F92847">
      <w:pPr>
        <w:spacing w:before="60" w:after="60" w:line="312" w:lineRule="auto"/>
        <w:ind w:firstLine="624"/>
        <w:jc w:val="both"/>
        <w:rPr>
          <w:szCs w:val="28"/>
          <w:lang w:val="pt-BR"/>
        </w:rPr>
      </w:pPr>
      <w:r w:rsidRPr="003C04FE">
        <w:rPr>
          <w:b/>
          <w:szCs w:val="28"/>
          <w:lang w:val="pt-BR"/>
        </w:rPr>
        <w:t>1</w:t>
      </w:r>
      <w:r w:rsidR="00B82258" w:rsidRPr="003C04FE">
        <w:rPr>
          <w:b/>
          <w:szCs w:val="28"/>
          <w:lang w:val="pt-BR"/>
        </w:rPr>
        <w:t>.</w:t>
      </w:r>
      <w:r w:rsidR="00B82258">
        <w:rPr>
          <w:szCs w:val="28"/>
          <w:lang w:val="pt-BR"/>
        </w:rPr>
        <w:t xml:space="preserve"> </w:t>
      </w:r>
      <w:r w:rsidR="00DC21D9" w:rsidRPr="00DC21D9">
        <w:rPr>
          <w:szCs w:val="28"/>
          <w:lang w:val="pt-BR"/>
        </w:rPr>
        <w:t xml:space="preserve">Các </w:t>
      </w:r>
      <w:r w:rsidR="00857453">
        <w:rPr>
          <w:szCs w:val="28"/>
          <w:lang w:val="pt-BR"/>
        </w:rPr>
        <w:t>phòng</w:t>
      </w:r>
      <w:r w:rsidR="00DC21D9" w:rsidRPr="00DC21D9">
        <w:rPr>
          <w:szCs w:val="28"/>
          <w:lang w:val="pt-BR"/>
        </w:rPr>
        <w:t xml:space="preserve">, ban, ngành liên quan, UBND các </w:t>
      </w:r>
      <w:r w:rsidR="00857453">
        <w:rPr>
          <w:szCs w:val="28"/>
          <w:lang w:val="pt-BR"/>
        </w:rPr>
        <w:t xml:space="preserve">xã, thị trấn </w:t>
      </w:r>
      <w:r w:rsidR="00DC21D9" w:rsidRPr="00DC21D9">
        <w:rPr>
          <w:szCs w:val="28"/>
          <w:lang w:val="pt-BR"/>
        </w:rPr>
        <w:t xml:space="preserve">tập trung triển khai thực hiện hiệu quả </w:t>
      </w:r>
      <w:r w:rsidR="007A50D4" w:rsidRPr="0003031C">
        <w:rPr>
          <w:szCs w:val="28"/>
          <w:lang w:val="pt-BR"/>
        </w:rPr>
        <w:t>Kế hoạch số 100/KH-UBND, ngày 03/3/2023 về việc triển khai kế hoạch thực hiện đề án 06 trên địa bàn huyệ</w:t>
      </w:r>
      <w:r w:rsidR="007A50D4">
        <w:rPr>
          <w:szCs w:val="28"/>
          <w:lang w:val="pt-BR"/>
        </w:rPr>
        <w:t>n năm 2023</w:t>
      </w:r>
      <w:r w:rsidR="00DC21D9" w:rsidRPr="00DC21D9">
        <w:rPr>
          <w:szCs w:val="28"/>
          <w:lang w:val="pt-BR"/>
        </w:rPr>
        <w:t xml:space="preserve">, trong đó giao nhiệm vụ cụ thể đối với từng cơ quan, đơn vị, địa phương. Tập trung triển khai thực hiện đối với 25 dịch vụ công thiết yếu và 28 dịch vụ công theo Quyết định 422/QĐ-TTg đảm bảo lộ trình thực hiện theo hướng dẫn của </w:t>
      </w:r>
      <w:r w:rsidR="001F63A6">
        <w:rPr>
          <w:szCs w:val="28"/>
          <w:lang w:val="pt-BR"/>
        </w:rPr>
        <w:t>cấp thẩm quyền</w:t>
      </w:r>
      <w:r w:rsidR="00DC21D9" w:rsidRPr="00DC21D9">
        <w:rPr>
          <w:szCs w:val="28"/>
          <w:lang w:val="pt-BR"/>
        </w:rPr>
        <w:t>; tiếp tục triển khai thực hiện tốt các nhiệm vụ tại Chỉ thị 05/CT-TTg ngày 23 tháng 02 năm 2023 của Thủ tướng Chính năm 2023</w:t>
      </w:r>
      <w:r w:rsidR="009F372C">
        <w:rPr>
          <w:szCs w:val="28"/>
          <w:lang w:val="pt-BR"/>
        </w:rPr>
        <w:t>.</w:t>
      </w:r>
    </w:p>
    <w:p w14:paraId="27C2E621" w14:textId="77777777" w:rsidR="00FB4B28" w:rsidRDefault="009F372C" w:rsidP="00F92847">
      <w:pPr>
        <w:spacing w:before="60" w:after="60" w:line="312" w:lineRule="auto"/>
        <w:ind w:firstLine="624"/>
        <w:jc w:val="both"/>
        <w:rPr>
          <w:szCs w:val="28"/>
          <w:lang w:val="pt-BR"/>
        </w:rPr>
      </w:pPr>
      <w:r>
        <w:rPr>
          <w:szCs w:val="28"/>
          <w:lang w:val="pt-BR"/>
        </w:rPr>
        <w:t xml:space="preserve">- </w:t>
      </w:r>
      <w:r w:rsidR="00DC21D9" w:rsidRPr="009F372C">
        <w:rPr>
          <w:szCs w:val="28"/>
          <w:lang w:val="pt-BR"/>
        </w:rPr>
        <w:t>Tập trung rà soát đánh giá và tái cấu trúc toàn bộ quy trình nghiệp vụ các dịch vụ công trực tuyến đã cung cấp theo hướng thuận lợi cho người dân, doanh nghiệp, bảo đảm nguyên tắc lấy người dân, doanh nghiệp là trung</w:t>
      </w:r>
      <w:r w:rsidR="00DC21D9" w:rsidRPr="009F372C">
        <w:rPr>
          <w:spacing w:val="-20"/>
          <w:szCs w:val="28"/>
          <w:lang w:val="pt-BR"/>
        </w:rPr>
        <w:t xml:space="preserve"> </w:t>
      </w:r>
      <w:r w:rsidR="00DC21D9" w:rsidRPr="009F372C">
        <w:rPr>
          <w:szCs w:val="28"/>
          <w:lang w:val="pt-BR"/>
        </w:rPr>
        <w:t>tâm.</w:t>
      </w:r>
    </w:p>
    <w:p w14:paraId="0230BC17" w14:textId="77777777" w:rsidR="00CC71FE" w:rsidRDefault="00FB4B28" w:rsidP="00F92847">
      <w:pPr>
        <w:spacing w:before="60" w:after="60" w:line="312" w:lineRule="auto"/>
        <w:ind w:firstLine="624"/>
        <w:jc w:val="both"/>
        <w:rPr>
          <w:szCs w:val="28"/>
          <w:lang w:val="pt-BR"/>
        </w:rPr>
      </w:pPr>
      <w:r>
        <w:rPr>
          <w:szCs w:val="28"/>
          <w:lang w:val="pt-BR"/>
        </w:rPr>
        <w:t xml:space="preserve">- </w:t>
      </w:r>
      <w:r w:rsidR="00DC21D9" w:rsidRPr="00FB4B28">
        <w:rPr>
          <w:szCs w:val="28"/>
          <w:lang w:val="pt-BR"/>
        </w:rPr>
        <w:t>Tập trung rà soát, cải tiến quy trình tiếp nhận, hướng dẫn hỗ trợ người dân, doanh nghiệp tại Bộ phận Một cửa các cấp theo hướng lấy người dân, doanh nghiệp làm trung tâm, là chủ thể, là mục tiêu, động lực để cung cấp dịch vụ chất lượng hơn, phục vụ tốt</w:t>
      </w:r>
      <w:r w:rsidR="00DC21D9" w:rsidRPr="00FB4B28">
        <w:rPr>
          <w:spacing w:val="-2"/>
          <w:szCs w:val="28"/>
          <w:lang w:val="pt-BR"/>
        </w:rPr>
        <w:t xml:space="preserve"> </w:t>
      </w:r>
      <w:r w:rsidR="00DC21D9" w:rsidRPr="00FB4B28">
        <w:rPr>
          <w:szCs w:val="28"/>
          <w:lang w:val="pt-BR"/>
        </w:rPr>
        <w:t>hơn.</w:t>
      </w:r>
    </w:p>
    <w:p w14:paraId="4D9F5FD9" w14:textId="77777777" w:rsidR="00903679" w:rsidRDefault="00CC71FE" w:rsidP="00F92847">
      <w:pPr>
        <w:spacing w:before="60" w:after="60" w:line="312" w:lineRule="auto"/>
        <w:ind w:firstLine="624"/>
        <w:jc w:val="both"/>
        <w:rPr>
          <w:szCs w:val="28"/>
          <w:lang w:val="pt-BR"/>
        </w:rPr>
      </w:pPr>
      <w:r>
        <w:rPr>
          <w:szCs w:val="28"/>
          <w:lang w:val="pt-BR"/>
        </w:rPr>
        <w:t xml:space="preserve">- </w:t>
      </w:r>
      <w:r w:rsidR="00DC21D9" w:rsidRPr="00CC71FE">
        <w:rPr>
          <w:szCs w:val="28"/>
          <w:lang w:val="pt-BR"/>
        </w:rPr>
        <w:t xml:space="preserve">Lựa chọn những nhóm TTHC gắn trực tiếp với người dân, doanh nghiệp để tập trung triển khai thực chất, thuận lợi, kịp thời, hiệu quả; thay đổi tư duy từ “làm thay, làm hộ” sang hỗ trợ, hướng dẫn để nâng cao kỹ năng số cho người dân, doanh nghiệp; quan tâm hỗ trợ, giúp đỡ các đối tượng yếu thế (người già, người khuyết tật,...); hỗ trợ nộp hồ sơ và thanh toán trực tuyến đối với các TTHC toàn trình, TTHC một phần có phát sinh phí, </w:t>
      </w:r>
      <w:r w:rsidR="00DC21D9" w:rsidRPr="00CC71FE">
        <w:rPr>
          <w:spacing w:val="2"/>
          <w:szCs w:val="28"/>
          <w:lang w:val="pt-BR"/>
        </w:rPr>
        <w:t xml:space="preserve">lệ </w:t>
      </w:r>
      <w:r w:rsidR="00DC21D9" w:rsidRPr="00CC71FE">
        <w:rPr>
          <w:szCs w:val="28"/>
          <w:lang w:val="pt-BR"/>
        </w:rPr>
        <w:t>phí; chú trọng tuyên truyền, hướng dẫn người dân tộc thiểu số, các nhóm đối tượng có trình độ công nghệ thông tin còn hạn chế và khó khăn trong việc thực hiện TTHC, dịch vụ công trực tuyến, thay đổi thói quen sử dụng hồ sơ giấy sang sử dụng hồ sơ điện tử, từng bước hình thành công dân số, xã hội</w:t>
      </w:r>
      <w:r w:rsidR="00DC21D9" w:rsidRPr="00CC71FE">
        <w:rPr>
          <w:spacing w:val="-5"/>
          <w:szCs w:val="28"/>
          <w:lang w:val="pt-BR"/>
        </w:rPr>
        <w:t xml:space="preserve"> </w:t>
      </w:r>
      <w:r w:rsidR="00DC21D9" w:rsidRPr="00CC71FE">
        <w:rPr>
          <w:szCs w:val="28"/>
          <w:lang w:val="pt-BR"/>
        </w:rPr>
        <w:t>số.</w:t>
      </w:r>
    </w:p>
    <w:p w14:paraId="782F7C14" w14:textId="77777777" w:rsidR="0010386F" w:rsidRDefault="00903679" w:rsidP="00F92847">
      <w:pPr>
        <w:spacing w:before="60" w:after="60" w:line="312" w:lineRule="auto"/>
        <w:ind w:firstLine="624"/>
        <w:jc w:val="both"/>
        <w:rPr>
          <w:szCs w:val="28"/>
          <w:lang w:val="pt-BR"/>
        </w:rPr>
      </w:pPr>
      <w:r>
        <w:rPr>
          <w:szCs w:val="28"/>
          <w:lang w:val="pt-BR"/>
        </w:rPr>
        <w:lastRenderedPageBreak/>
        <w:t xml:space="preserve">- </w:t>
      </w:r>
      <w:r w:rsidR="00DC21D9" w:rsidRPr="00903679">
        <w:rPr>
          <w:szCs w:val="28"/>
          <w:lang w:val="pt-BR"/>
        </w:rPr>
        <w:t>Thực hiện nghiêm việc tiếp nhận, xử lý hồ sơ trực tuyến, không để tình trạng giải quyết hồ sơ chậm, muộn; rà soát, chuẩn hóa, điện tử hóa mẫu đơn, tờ khai theo hướng cắt giảm tối thiểu 20% thông tin phải khai báo trên cơ sở tái sử dụng dữ liệu đã được số hóa; đẩy mạnh việc nộp hồ sơ trực tuyến và thanh toán trực tuyến phí, lệ phí đối với TTHC có phát sinh phí, lệ</w:t>
      </w:r>
      <w:r w:rsidR="00DC21D9" w:rsidRPr="00903679">
        <w:rPr>
          <w:spacing w:val="-8"/>
          <w:szCs w:val="28"/>
          <w:lang w:val="pt-BR"/>
        </w:rPr>
        <w:t xml:space="preserve"> </w:t>
      </w:r>
      <w:r w:rsidR="00DC21D9" w:rsidRPr="00903679">
        <w:rPr>
          <w:szCs w:val="28"/>
          <w:lang w:val="pt-BR"/>
        </w:rPr>
        <w:t>phí.</w:t>
      </w:r>
    </w:p>
    <w:p w14:paraId="1A3B7D6C" w14:textId="77777777" w:rsidR="00FF4526" w:rsidRDefault="0010386F" w:rsidP="00F92847">
      <w:pPr>
        <w:spacing w:before="60" w:after="60" w:line="312" w:lineRule="auto"/>
        <w:ind w:firstLine="624"/>
        <w:jc w:val="both"/>
        <w:rPr>
          <w:szCs w:val="28"/>
          <w:lang w:val="pt-BR"/>
        </w:rPr>
      </w:pPr>
      <w:r>
        <w:rPr>
          <w:szCs w:val="28"/>
          <w:lang w:val="pt-BR"/>
        </w:rPr>
        <w:t xml:space="preserve">- </w:t>
      </w:r>
      <w:r w:rsidR="00DC21D9" w:rsidRPr="0010386F">
        <w:rPr>
          <w:szCs w:val="28"/>
          <w:lang w:val="pt-BR"/>
        </w:rPr>
        <w:t>Đảm bảo trang thiết bị, thực hiện số hóa hồ sơ và tái sử dụng kết quả số hóa hồ sơ, kết quả giải quyết TTHC trong tiếp nhận, giải quyết TTHC tại Bộ phận Một cửa các cấp theo lộ trình; tiếp tục triển khai bộ nhận diện thương hiệu Bộ phận một cửa các</w:t>
      </w:r>
      <w:r w:rsidR="00DC21D9" w:rsidRPr="0010386F">
        <w:rPr>
          <w:spacing w:val="-2"/>
          <w:szCs w:val="28"/>
          <w:lang w:val="pt-BR"/>
        </w:rPr>
        <w:t xml:space="preserve"> </w:t>
      </w:r>
      <w:r w:rsidR="00DC21D9" w:rsidRPr="0010386F">
        <w:rPr>
          <w:szCs w:val="28"/>
          <w:lang w:val="pt-BR"/>
        </w:rPr>
        <w:t>cấp.</w:t>
      </w:r>
    </w:p>
    <w:p w14:paraId="51330EF6" w14:textId="77777777" w:rsidR="00C93299" w:rsidRDefault="00FF4526" w:rsidP="00F92847">
      <w:pPr>
        <w:spacing w:before="60" w:after="60" w:line="312" w:lineRule="auto"/>
        <w:ind w:firstLine="624"/>
        <w:jc w:val="both"/>
        <w:rPr>
          <w:lang w:val="pt-BR"/>
        </w:rPr>
      </w:pPr>
      <w:r>
        <w:rPr>
          <w:szCs w:val="28"/>
          <w:lang w:val="pt-BR"/>
        </w:rPr>
        <w:t xml:space="preserve">- </w:t>
      </w:r>
      <w:r w:rsidR="00DC21D9" w:rsidRPr="00FF4526">
        <w:rPr>
          <w:szCs w:val="28"/>
          <w:lang w:val="pt-BR"/>
        </w:rPr>
        <w:t>Đẩy mạnh công tác tuyên truyền, nâng cao nhận thức cho cán bộ, công chức, viên chức, người lao động và Nhân dân để hiểu rõ về mục tiêu, ý nghĩa, tầm quan trọng của Đề án 06, tiện ích của thẻ Căn cước công dân gắn chíp và ứng dụng VNeID</w:t>
      </w:r>
      <w:r w:rsidR="00DC21D9" w:rsidRPr="00C93299">
        <w:rPr>
          <w:lang w:val="pt-BR"/>
        </w:rPr>
        <w:t>.</w:t>
      </w:r>
    </w:p>
    <w:p w14:paraId="3DD688B8" w14:textId="27DB628B" w:rsidR="00887714" w:rsidRDefault="005C3285" w:rsidP="00F92847">
      <w:pPr>
        <w:spacing w:before="60" w:after="60" w:line="312" w:lineRule="auto"/>
        <w:ind w:firstLine="624"/>
        <w:jc w:val="both"/>
        <w:rPr>
          <w:szCs w:val="28"/>
          <w:lang w:val="pt-BR"/>
        </w:rPr>
      </w:pPr>
      <w:r w:rsidRPr="005C3285">
        <w:rPr>
          <w:b/>
          <w:lang w:val="pt-BR"/>
        </w:rPr>
        <w:t>2</w:t>
      </w:r>
      <w:r w:rsidR="00C93299" w:rsidRPr="005C3285">
        <w:rPr>
          <w:b/>
          <w:lang w:val="pt-BR"/>
        </w:rPr>
        <w:t>.</w:t>
      </w:r>
      <w:r w:rsidR="00C93299">
        <w:rPr>
          <w:lang w:val="pt-BR"/>
        </w:rPr>
        <w:t xml:space="preserve"> </w:t>
      </w:r>
      <w:r w:rsidR="00DC21D9" w:rsidRPr="00C93299">
        <w:rPr>
          <w:szCs w:val="28"/>
          <w:lang w:val="pt-BR"/>
        </w:rPr>
        <w:t xml:space="preserve">Văn phòng </w:t>
      </w:r>
      <w:r w:rsidR="00F91D8A">
        <w:rPr>
          <w:szCs w:val="28"/>
          <w:lang w:val="pt-BR"/>
        </w:rPr>
        <w:t xml:space="preserve">HĐND và </w:t>
      </w:r>
      <w:r w:rsidR="00DC21D9" w:rsidRPr="00C93299">
        <w:rPr>
          <w:szCs w:val="28"/>
          <w:lang w:val="pt-BR"/>
        </w:rPr>
        <w:t xml:space="preserve">UBND </w:t>
      </w:r>
      <w:r w:rsidR="00F91D8A">
        <w:rPr>
          <w:szCs w:val="28"/>
          <w:lang w:val="pt-BR"/>
        </w:rPr>
        <w:t>huyện</w:t>
      </w:r>
      <w:r w:rsidR="00DC21D9" w:rsidRPr="00C93299">
        <w:rPr>
          <w:szCs w:val="28"/>
          <w:lang w:val="pt-BR"/>
        </w:rPr>
        <w:t xml:space="preserve"> </w:t>
      </w:r>
      <w:r w:rsidR="00E81AF3">
        <w:rPr>
          <w:szCs w:val="28"/>
          <w:lang w:val="pt-BR"/>
        </w:rPr>
        <w:t>đôn đốc</w:t>
      </w:r>
      <w:r w:rsidR="00DC21D9" w:rsidRPr="00C93299">
        <w:rPr>
          <w:szCs w:val="28"/>
          <w:lang w:val="pt-BR"/>
        </w:rPr>
        <w:t xml:space="preserve"> các cơ quan</w:t>
      </w:r>
      <w:r w:rsidR="00E81AF3">
        <w:rPr>
          <w:szCs w:val="28"/>
          <w:lang w:val="pt-BR"/>
        </w:rPr>
        <w:t xml:space="preserve"> có thủ tục hành chính và UBND cấp xã</w:t>
      </w:r>
      <w:r w:rsidR="00DC21D9" w:rsidRPr="00C93299">
        <w:rPr>
          <w:szCs w:val="28"/>
          <w:lang w:val="pt-BR"/>
        </w:rPr>
        <w:t xml:space="preserve"> </w:t>
      </w:r>
      <w:r w:rsidR="00E81AF3">
        <w:rPr>
          <w:szCs w:val="28"/>
          <w:lang w:val="pt-BR"/>
        </w:rPr>
        <w:t xml:space="preserve">tiếp tục </w:t>
      </w:r>
      <w:r w:rsidR="00446D9C">
        <w:rPr>
          <w:szCs w:val="28"/>
          <w:lang w:val="pt-BR"/>
        </w:rPr>
        <w:t xml:space="preserve">triển khai </w:t>
      </w:r>
      <w:r w:rsidR="00E81AF3">
        <w:rPr>
          <w:szCs w:val="28"/>
          <w:lang w:val="pt-BR"/>
        </w:rPr>
        <w:t>thực hiện</w:t>
      </w:r>
      <w:r w:rsidR="00DC21D9" w:rsidRPr="00C93299">
        <w:rPr>
          <w:szCs w:val="28"/>
          <w:lang w:val="pt-BR"/>
        </w:rPr>
        <w:t xml:space="preserve"> </w:t>
      </w:r>
      <w:r w:rsidR="00446D9C">
        <w:rPr>
          <w:szCs w:val="28"/>
          <w:lang w:val="pt-BR"/>
        </w:rPr>
        <w:t>nghiêm túc các thủ tục hành chính;</w:t>
      </w:r>
      <w:r w:rsidR="00DC21D9" w:rsidRPr="00C93299">
        <w:rPr>
          <w:szCs w:val="28"/>
          <w:lang w:val="pt-BR"/>
        </w:rPr>
        <w:t xml:space="preserve"> công tác số hóa hồ sơ, kết quả giải quyết thủ tục hành chính.</w:t>
      </w:r>
    </w:p>
    <w:p w14:paraId="50708FB5" w14:textId="34A9D07E" w:rsidR="00DC21D9" w:rsidRDefault="005C3285" w:rsidP="00F92847">
      <w:pPr>
        <w:spacing w:before="60" w:after="60" w:line="312" w:lineRule="auto"/>
        <w:ind w:firstLine="624"/>
        <w:jc w:val="both"/>
        <w:rPr>
          <w:spacing w:val="-2"/>
          <w:szCs w:val="28"/>
          <w:lang w:val="pt-BR"/>
        </w:rPr>
      </w:pPr>
      <w:r w:rsidRPr="005C3285">
        <w:rPr>
          <w:b/>
          <w:szCs w:val="28"/>
          <w:lang w:val="pt-BR"/>
        </w:rPr>
        <w:t>3</w:t>
      </w:r>
      <w:r w:rsidR="00887714" w:rsidRPr="005C3285">
        <w:rPr>
          <w:b/>
          <w:szCs w:val="28"/>
          <w:lang w:val="pt-BR"/>
        </w:rPr>
        <w:t>.</w:t>
      </w:r>
      <w:r w:rsidR="00887714">
        <w:rPr>
          <w:szCs w:val="28"/>
          <w:lang w:val="pt-BR"/>
        </w:rPr>
        <w:t xml:space="preserve"> </w:t>
      </w:r>
      <w:r w:rsidR="00DC21D9" w:rsidRPr="00887714">
        <w:rPr>
          <w:szCs w:val="28"/>
          <w:lang w:val="pt-BR"/>
        </w:rPr>
        <w:t xml:space="preserve">Công an </w:t>
      </w:r>
      <w:r w:rsidR="00691645">
        <w:rPr>
          <w:szCs w:val="28"/>
          <w:lang w:val="pt-BR"/>
        </w:rPr>
        <w:t>huyện</w:t>
      </w:r>
      <w:r w:rsidR="00DC21D9" w:rsidRPr="00887714">
        <w:rPr>
          <w:szCs w:val="28"/>
          <w:lang w:val="pt-BR"/>
        </w:rPr>
        <w:t xml:space="preserve"> chỉ đạo </w:t>
      </w:r>
      <w:r w:rsidR="00DC21D9" w:rsidRPr="00887714">
        <w:rPr>
          <w:spacing w:val="-2"/>
          <w:szCs w:val="28"/>
          <w:lang w:val="pt-BR"/>
        </w:rPr>
        <w:t xml:space="preserve">lực </w:t>
      </w:r>
      <w:r w:rsidR="00DC21D9" w:rsidRPr="00887714">
        <w:rPr>
          <w:szCs w:val="28"/>
          <w:lang w:val="pt-BR"/>
        </w:rPr>
        <w:t xml:space="preserve">lượng </w:t>
      </w:r>
      <w:r w:rsidR="00DC21D9" w:rsidRPr="00887714">
        <w:rPr>
          <w:spacing w:val="-3"/>
          <w:szCs w:val="28"/>
          <w:lang w:val="pt-BR"/>
        </w:rPr>
        <w:t xml:space="preserve">Công </w:t>
      </w:r>
      <w:r w:rsidR="00DC21D9" w:rsidRPr="00887714">
        <w:rPr>
          <w:szCs w:val="28"/>
          <w:lang w:val="pt-BR"/>
        </w:rPr>
        <w:t xml:space="preserve">an cấp cơ sở phối hợp </w:t>
      </w:r>
      <w:r w:rsidR="00DC21D9" w:rsidRPr="00887714">
        <w:rPr>
          <w:spacing w:val="-3"/>
          <w:szCs w:val="28"/>
          <w:lang w:val="pt-BR"/>
        </w:rPr>
        <w:t xml:space="preserve">chặt </w:t>
      </w:r>
      <w:r w:rsidR="00DC21D9" w:rsidRPr="00887714">
        <w:rPr>
          <w:szCs w:val="28"/>
          <w:lang w:val="pt-BR"/>
        </w:rPr>
        <w:t xml:space="preserve">chẽ với các </w:t>
      </w:r>
      <w:r w:rsidR="00D93075">
        <w:rPr>
          <w:szCs w:val="28"/>
          <w:lang w:val="pt-BR"/>
        </w:rPr>
        <w:t>lực lượng tại địa phương</w:t>
      </w:r>
      <w:r w:rsidR="007A7B4D">
        <w:rPr>
          <w:szCs w:val="28"/>
          <w:lang w:val="pt-BR"/>
        </w:rPr>
        <w:t xml:space="preserve"> </w:t>
      </w:r>
      <w:r w:rsidR="00DC21D9" w:rsidRPr="00887714">
        <w:rPr>
          <w:szCs w:val="28"/>
          <w:lang w:val="pt-BR"/>
        </w:rPr>
        <w:t xml:space="preserve">tiến </w:t>
      </w:r>
      <w:r w:rsidR="00DC21D9" w:rsidRPr="00887714">
        <w:rPr>
          <w:spacing w:val="-3"/>
          <w:szCs w:val="28"/>
          <w:lang w:val="pt-BR"/>
        </w:rPr>
        <w:t xml:space="preserve">hành </w:t>
      </w:r>
      <w:r w:rsidR="00DC21D9" w:rsidRPr="00887714">
        <w:rPr>
          <w:szCs w:val="28"/>
          <w:lang w:val="pt-BR"/>
        </w:rPr>
        <w:t xml:space="preserve">làm dữ liệu của các </w:t>
      </w:r>
      <w:r w:rsidR="00DC21D9" w:rsidRPr="00887714">
        <w:rPr>
          <w:spacing w:val="-3"/>
          <w:szCs w:val="28"/>
          <w:lang w:val="pt-BR"/>
        </w:rPr>
        <w:t>ngành</w:t>
      </w:r>
      <w:r w:rsidR="00DC21D9" w:rsidRPr="00887714">
        <w:rPr>
          <w:szCs w:val="28"/>
          <w:lang w:val="pt-BR"/>
        </w:rPr>
        <w:t xml:space="preserve"> phục</w:t>
      </w:r>
      <w:r w:rsidR="001D0842">
        <w:rPr>
          <w:szCs w:val="28"/>
          <w:lang w:val="pt-BR"/>
        </w:rPr>
        <w:t xml:space="preserve"> </w:t>
      </w:r>
      <w:r w:rsidR="00DC21D9" w:rsidRPr="00887714">
        <w:rPr>
          <w:spacing w:val="-49"/>
          <w:szCs w:val="28"/>
          <w:lang w:val="pt-BR"/>
        </w:rPr>
        <w:t xml:space="preserve"> </w:t>
      </w:r>
      <w:r w:rsidR="00DC21D9" w:rsidRPr="00887714">
        <w:rPr>
          <w:szCs w:val="28"/>
          <w:lang w:val="pt-BR"/>
        </w:rPr>
        <w:t xml:space="preserve">vụ hiệu quả </w:t>
      </w:r>
      <w:r w:rsidR="00DC21D9" w:rsidRPr="00887714">
        <w:rPr>
          <w:spacing w:val="-3"/>
          <w:szCs w:val="28"/>
          <w:lang w:val="pt-BR"/>
        </w:rPr>
        <w:t xml:space="preserve">công </w:t>
      </w:r>
      <w:r w:rsidR="00DC21D9" w:rsidRPr="00887714">
        <w:rPr>
          <w:szCs w:val="28"/>
          <w:lang w:val="pt-BR"/>
        </w:rPr>
        <w:t xml:space="preserve">tác </w:t>
      </w:r>
      <w:r w:rsidR="00DC21D9" w:rsidRPr="00887714">
        <w:rPr>
          <w:spacing w:val="-3"/>
          <w:szCs w:val="28"/>
          <w:lang w:val="pt-BR"/>
        </w:rPr>
        <w:t xml:space="preserve">đồng </w:t>
      </w:r>
      <w:r w:rsidR="00DC21D9" w:rsidRPr="00887714">
        <w:rPr>
          <w:szCs w:val="28"/>
          <w:lang w:val="pt-BR"/>
        </w:rPr>
        <w:t xml:space="preserve">bộ và kết nối </w:t>
      </w:r>
      <w:r w:rsidR="00DC21D9" w:rsidRPr="00887714">
        <w:rPr>
          <w:spacing w:val="-3"/>
          <w:szCs w:val="28"/>
          <w:lang w:val="pt-BR"/>
        </w:rPr>
        <w:t xml:space="preserve">chia </w:t>
      </w:r>
      <w:r w:rsidR="00DC21D9" w:rsidRPr="00887714">
        <w:rPr>
          <w:szCs w:val="28"/>
          <w:lang w:val="pt-BR"/>
        </w:rPr>
        <w:t>sẻ dữ liệ</w:t>
      </w:r>
      <w:r w:rsidR="005255C2">
        <w:rPr>
          <w:szCs w:val="28"/>
          <w:lang w:val="pt-BR"/>
        </w:rPr>
        <w:t>u;</w:t>
      </w:r>
      <w:r w:rsidR="00B41265" w:rsidRPr="00B41265">
        <w:rPr>
          <w:szCs w:val="28"/>
          <w:lang w:val="pt-BR"/>
        </w:rPr>
        <w:t xml:space="preserve"> chủ trì, phối hợp với các cơ quan, đơn vị, địa phương tham mưu mở các đợt cao điểm hướng dẫn, cài đặt, sử dụng ứng dụng V</w:t>
      </w:r>
      <w:r w:rsidR="00C50855" w:rsidRPr="00B41265">
        <w:rPr>
          <w:szCs w:val="28"/>
          <w:lang w:val="pt-BR"/>
        </w:rPr>
        <w:t>n</w:t>
      </w:r>
      <w:r w:rsidR="00B41265" w:rsidRPr="00B41265">
        <w:rPr>
          <w:szCs w:val="28"/>
          <w:lang w:val="pt-BR"/>
        </w:rPr>
        <w:t>eiD</w:t>
      </w:r>
      <w:r w:rsidR="00C50855">
        <w:rPr>
          <w:spacing w:val="-2"/>
          <w:szCs w:val="28"/>
          <w:lang w:val="pt-BR"/>
        </w:rPr>
        <w:t>, cấp căn cước công dân cho 100% dân số huyện trong năm 2023.</w:t>
      </w:r>
    </w:p>
    <w:p w14:paraId="29413FBC" w14:textId="69BEDB96" w:rsidR="00864EF6" w:rsidRPr="00B41265" w:rsidRDefault="00864EF6" w:rsidP="00F92847">
      <w:pPr>
        <w:spacing w:before="60" w:after="60" w:line="312" w:lineRule="auto"/>
        <w:ind w:firstLine="624"/>
        <w:jc w:val="both"/>
        <w:rPr>
          <w:spacing w:val="-2"/>
          <w:szCs w:val="28"/>
          <w:lang w:val="pt-BR"/>
        </w:rPr>
      </w:pPr>
      <w:r>
        <w:rPr>
          <w:spacing w:val="-2"/>
          <w:szCs w:val="28"/>
          <w:lang w:val="pt-BR"/>
        </w:rPr>
        <w:t xml:space="preserve">Chủ trì, phối hợp với </w:t>
      </w:r>
      <w:r w:rsidRPr="0003031C">
        <w:rPr>
          <w:bCs/>
          <w:szCs w:val="28"/>
          <w:lang w:val="pt-BR"/>
        </w:rPr>
        <w:t xml:space="preserve">Văn phòng HĐND và UBND huyện thường xuyên đôn đốc, kiểm tra, tham mưu kịp thời </w:t>
      </w:r>
      <w:r w:rsidR="0029228A">
        <w:rPr>
          <w:bCs/>
          <w:szCs w:val="28"/>
          <w:lang w:val="pt-BR"/>
        </w:rPr>
        <w:t xml:space="preserve">tham mưu </w:t>
      </w:r>
      <w:r w:rsidR="0029228A">
        <w:rPr>
          <w:szCs w:val="28"/>
          <w:lang w:val="pt-BR"/>
        </w:rPr>
        <w:t>các văn bản chỉ đạo của UBND huyện về các nhiệm vụ của đề án 06;</w:t>
      </w:r>
      <w:r w:rsidR="0029228A" w:rsidRPr="00887714">
        <w:rPr>
          <w:spacing w:val="-8"/>
          <w:szCs w:val="28"/>
          <w:lang w:val="pt-BR"/>
        </w:rPr>
        <w:t xml:space="preserve"> </w:t>
      </w:r>
      <w:r w:rsidR="0029228A" w:rsidRPr="00887714">
        <w:rPr>
          <w:szCs w:val="28"/>
          <w:lang w:val="pt-BR"/>
        </w:rPr>
        <w:t>kịp</w:t>
      </w:r>
      <w:r w:rsidR="0029228A" w:rsidRPr="00887714">
        <w:rPr>
          <w:spacing w:val="-7"/>
          <w:szCs w:val="28"/>
          <w:lang w:val="pt-BR"/>
        </w:rPr>
        <w:t xml:space="preserve"> </w:t>
      </w:r>
      <w:r w:rsidR="0029228A" w:rsidRPr="00887714">
        <w:rPr>
          <w:spacing w:val="-3"/>
          <w:szCs w:val="28"/>
          <w:lang w:val="pt-BR"/>
        </w:rPr>
        <w:t>thời</w:t>
      </w:r>
      <w:r w:rsidR="0029228A" w:rsidRPr="00887714">
        <w:rPr>
          <w:spacing w:val="-6"/>
          <w:szCs w:val="28"/>
          <w:lang w:val="pt-BR"/>
        </w:rPr>
        <w:t xml:space="preserve"> </w:t>
      </w:r>
      <w:r w:rsidR="0029228A" w:rsidRPr="00887714">
        <w:rPr>
          <w:spacing w:val="-3"/>
          <w:szCs w:val="28"/>
          <w:lang w:val="pt-BR"/>
        </w:rPr>
        <w:t>tổng</w:t>
      </w:r>
      <w:r w:rsidR="0029228A" w:rsidRPr="00887714">
        <w:rPr>
          <w:spacing w:val="-7"/>
          <w:szCs w:val="28"/>
          <w:lang w:val="pt-BR"/>
        </w:rPr>
        <w:t xml:space="preserve"> </w:t>
      </w:r>
      <w:r w:rsidR="0029228A" w:rsidRPr="00887714">
        <w:rPr>
          <w:spacing w:val="-3"/>
          <w:szCs w:val="28"/>
          <w:lang w:val="pt-BR"/>
        </w:rPr>
        <w:t>hợp</w:t>
      </w:r>
      <w:r w:rsidR="0029228A" w:rsidRPr="00887714">
        <w:rPr>
          <w:spacing w:val="-7"/>
          <w:szCs w:val="28"/>
          <w:lang w:val="pt-BR"/>
        </w:rPr>
        <w:t xml:space="preserve"> </w:t>
      </w:r>
      <w:r w:rsidR="0029228A" w:rsidRPr="00887714">
        <w:rPr>
          <w:szCs w:val="28"/>
          <w:lang w:val="pt-BR"/>
        </w:rPr>
        <w:t>các</w:t>
      </w:r>
      <w:r w:rsidR="0029228A" w:rsidRPr="00887714">
        <w:rPr>
          <w:spacing w:val="-8"/>
          <w:szCs w:val="28"/>
          <w:lang w:val="pt-BR"/>
        </w:rPr>
        <w:t xml:space="preserve"> </w:t>
      </w:r>
      <w:r w:rsidR="0029228A" w:rsidRPr="00887714">
        <w:rPr>
          <w:szCs w:val="28"/>
          <w:lang w:val="pt-BR"/>
        </w:rPr>
        <w:t>khó</w:t>
      </w:r>
      <w:r w:rsidR="0029228A" w:rsidRPr="00887714">
        <w:rPr>
          <w:spacing w:val="-9"/>
          <w:szCs w:val="28"/>
          <w:lang w:val="pt-BR"/>
        </w:rPr>
        <w:t xml:space="preserve"> </w:t>
      </w:r>
      <w:r w:rsidR="0029228A" w:rsidRPr="00887714">
        <w:rPr>
          <w:spacing w:val="-3"/>
          <w:szCs w:val="28"/>
          <w:lang w:val="pt-BR"/>
        </w:rPr>
        <w:t xml:space="preserve">khăn, vướng </w:t>
      </w:r>
      <w:r w:rsidR="0029228A" w:rsidRPr="00887714">
        <w:rPr>
          <w:spacing w:val="-4"/>
          <w:szCs w:val="28"/>
          <w:lang w:val="pt-BR"/>
        </w:rPr>
        <w:t xml:space="preserve">mắc </w:t>
      </w:r>
      <w:r w:rsidR="0029228A" w:rsidRPr="00887714">
        <w:rPr>
          <w:szCs w:val="28"/>
          <w:lang w:val="pt-BR"/>
        </w:rPr>
        <w:t>phát sinh</w:t>
      </w:r>
      <w:r w:rsidR="0029228A" w:rsidRPr="0003031C">
        <w:rPr>
          <w:bCs/>
          <w:szCs w:val="28"/>
          <w:lang w:val="pt-BR"/>
        </w:rPr>
        <w:t xml:space="preserve"> </w:t>
      </w:r>
      <w:r w:rsidR="0029228A">
        <w:rPr>
          <w:bCs/>
          <w:szCs w:val="28"/>
          <w:lang w:val="pt-BR"/>
        </w:rPr>
        <w:t>để xử lý, tháo gỡ</w:t>
      </w:r>
      <w:r w:rsidRPr="0003031C">
        <w:rPr>
          <w:bCs/>
          <w:szCs w:val="28"/>
          <w:lang w:val="pt-BR"/>
        </w:rPr>
        <w:t>.</w:t>
      </w:r>
    </w:p>
    <w:p w14:paraId="3278D473" w14:textId="7D67BEFB" w:rsidR="0095572B" w:rsidRPr="0003031C" w:rsidRDefault="0095572B" w:rsidP="00F92847">
      <w:pPr>
        <w:spacing w:before="60" w:after="60" w:line="312" w:lineRule="auto"/>
        <w:ind w:firstLine="624"/>
        <w:jc w:val="both"/>
        <w:rPr>
          <w:szCs w:val="28"/>
          <w:lang w:val="pt-BR"/>
        </w:rPr>
      </w:pPr>
      <w:r w:rsidRPr="0003031C">
        <w:rPr>
          <w:b/>
          <w:szCs w:val="28"/>
          <w:lang w:val="pt-BR"/>
        </w:rPr>
        <w:t xml:space="preserve">3. </w:t>
      </w:r>
      <w:r w:rsidRPr="0003031C">
        <w:rPr>
          <w:szCs w:val="28"/>
          <w:lang w:val="pt-BR"/>
        </w:rPr>
        <w:t>UBND các xã, thị trấn:</w:t>
      </w:r>
    </w:p>
    <w:p w14:paraId="607B0B3A" w14:textId="096C1FB5" w:rsidR="0095572B" w:rsidRPr="0003031C" w:rsidRDefault="0095572B" w:rsidP="00F92847">
      <w:pPr>
        <w:spacing w:before="60" w:after="60" w:line="312" w:lineRule="auto"/>
        <w:ind w:firstLine="624"/>
        <w:jc w:val="both"/>
        <w:rPr>
          <w:szCs w:val="28"/>
          <w:lang w:val="pt-BR"/>
        </w:rPr>
      </w:pPr>
      <w:r w:rsidRPr="0003031C">
        <w:rPr>
          <w:bCs/>
          <w:szCs w:val="28"/>
          <w:lang w:val="pt-BR"/>
        </w:rPr>
        <w:t>- Tăng cường chỉ đạo công tác t</w:t>
      </w:r>
      <w:r w:rsidRPr="0003031C">
        <w:rPr>
          <w:szCs w:val="28"/>
          <w:lang w:val="pt-BR"/>
        </w:rPr>
        <w:t xml:space="preserve">uyên truyền tại địa phương để khẩn trương hoàn thành 100% việc </w:t>
      </w:r>
      <w:r w:rsidR="005255C2">
        <w:rPr>
          <w:szCs w:val="28"/>
          <w:lang w:val="pt-BR"/>
        </w:rPr>
        <w:t xml:space="preserve">cài đặt, kích hoạt </w:t>
      </w:r>
      <w:r w:rsidRPr="0003031C">
        <w:rPr>
          <w:szCs w:val="28"/>
          <w:lang w:val="pt-BR"/>
        </w:rPr>
        <w:t>định danh điện tử cho người dân; chỉ đạo tổ công nghệ số cộng đồng cấp xã/thôn/bản/tổ dân phố tuyên truyền người dân có sử dụng điện thoại thông minh tiến hành cài đặt và sử dụng ứng dụng VNeID tài khoản mức 2.</w:t>
      </w:r>
    </w:p>
    <w:p w14:paraId="6B6AACE6" w14:textId="7A8371B2" w:rsidR="0095572B" w:rsidRPr="0003031C" w:rsidRDefault="0095572B" w:rsidP="00F92847">
      <w:pPr>
        <w:spacing w:before="60" w:after="60" w:line="312" w:lineRule="auto"/>
        <w:ind w:firstLine="624"/>
        <w:jc w:val="both"/>
        <w:rPr>
          <w:bCs/>
          <w:szCs w:val="28"/>
          <w:lang w:val="pt-BR"/>
        </w:rPr>
      </w:pPr>
      <w:r w:rsidRPr="0003031C">
        <w:rPr>
          <w:szCs w:val="28"/>
          <w:lang w:val="pt-BR"/>
        </w:rPr>
        <w:t xml:space="preserve">- </w:t>
      </w:r>
      <w:r w:rsidRPr="0003031C">
        <w:rPr>
          <w:bCs/>
          <w:szCs w:val="28"/>
          <w:lang w:val="pt-BR"/>
        </w:rPr>
        <w:t>Nêu cao trách nhiệm người đứng đầu, thường xuyên đôn đốc kiểm tra việc triển khai thực hiện các nhiệm vụ Đề án 06 trên địa bàn.</w:t>
      </w:r>
    </w:p>
    <w:p w14:paraId="7677E4EB" w14:textId="328B308E" w:rsidR="0095572B" w:rsidRPr="0003031C" w:rsidRDefault="0095572B" w:rsidP="00F92847">
      <w:pPr>
        <w:spacing w:before="60" w:after="60" w:line="312" w:lineRule="auto"/>
        <w:ind w:firstLine="624"/>
        <w:jc w:val="both"/>
        <w:rPr>
          <w:bCs/>
          <w:szCs w:val="28"/>
          <w:lang w:val="pt-BR"/>
        </w:rPr>
      </w:pPr>
      <w:r w:rsidRPr="0003031C">
        <w:rPr>
          <w:szCs w:val="28"/>
          <w:lang w:val="pt-BR"/>
        </w:rPr>
        <w:lastRenderedPageBreak/>
        <w:t>Trên đây là Báo cáo công tác chỉ đạo, triển khai thực hiện nhiệm vụ đề án 06 của UBND huyện Phong Thổ</w:t>
      </w:r>
      <w:r w:rsidR="00DF292B">
        <w:rPr>
          <w:szCs w:val="28"/>
          <w:lang w:val="pt-BR"/>
        </w:rPr>
        <w:t xml:space="preserve"> 06 tháng đầu năm 2023</w:t>
      </w:r>
      <w:r w:rsidRPr="0003031C">
        <w:rPr>
          <w:bCs/>
          <w:szCs w:val="28"/>
          <w:lang w:val="pt-BR"/>
        </w:rPr>
        <w:t>./.</w:t>
      </w:r>
    </w:p>
    <w:tbl>
      <w:tblPr>
        <w:tblW w:w="8964" w:type="dxa"/>
        <w:tblInd w:w="108" w:type="dxa"/>
        <w:tblLook w:val="01E0" w:firstRow="1" w:lastRow="1" w:firstColumn="1" w:lastColumn="1" w:noHBand="0" w:noVBand="0"/>
      </w:tblPr>
      <w:tblGrid>
        <w:gridCol w:w="4428"/>
        <w:gridCol w:w="4536"/>
      </w:tblGrid>
      <w:tr w:rsidR="0095572B" w:rsidRPr="00695353" w14:paraId="6BE3DE68" w14:textId="77777777" w:rsidTr="00283DB0">
        <w:trPr>
          <w:trHeight w:val="352"/>
        </w:trPr>
        <w:tc>
          <w:tcPr>
            <w:tcW w:w="4428" w:type="dxa"/>
          </w:tcPr>
          <w:p w14:paraId="709604D4" w14:textId="77777777" w:rsidR="0095572B" w:rsidRPr="00414C6F" w:rsidRDefault="0095572B" w:rsidP="00BA7827">
            <w:pPr>
              <w:jc w:val="both"/>
              <w:rPr>
                <w:b/>
                <w:i/>
                <w:sz w:val="24"/>
                <w:szCs w:val="24"/>
                <w:lang w:val="pt-BR"/>
              </w:rPr>
            </w:pPr>
            <w:r w:rsidRPr="00414C6F">
              <w:rPr>
                <w:b/>
                <w:i/>
                <w:sz w:val="24"/>
                <w:szCs w:val="24"/>
                <w:lang w:val="pt-BR"/>
              </w:rPr>
              <w:t>Nơi nhận:</w:t>
            </w:r>
          </w:p>
          <w:p w14:paraId="464423CA" w14:textId="12C00ADF" w:rsidR="0095572B" w:rsidRPr="00414C6F" w:rsidRDefault="0095572B" w:rsidP="00BA7827">
            <w:pPr>
              <w:jc w:val="both"/>
              <w:rPr>
                <w:sz w:val="24"/>
                <w:szCs w:val="24"/>
                <w:lang w:val="pt-BR"/>
              </w:rPr>
            </w:pPr>
            <w:r w:rsidRPr="00414C6F">
              <w:rPr>
                <w:sz w:val="24"/>
                <w:szCs w:val="24"/>
                <w:lang w:val="pt-BR"/>
              </w:rPr>
              <w:t xml:space="preserve">- </w:t>
            </w:r>
            <w:r w:rsidR="00414C6F" w:rsidRPr="00414C6F">
              <w:rPr>
                <w:sz w:val="24"/>
                <w:szCs w:val="24"/>
                <w:lang w:val="pt-BR"/>
              </w:rPr>
              <w:t>Văn phòng UBND tỉnh;</w:t>
            </w:r>
          </w:p>
          <w:p w14:paraId="6C6DD8D6" w14:textId="724F998F" w:rsidR="00414C6F" w:rsidRPr="00414C6F" w:rsidRDefault="00414C6F" w:rsidP="00BA7827">
            <w:pPr>
              <w:jc w:val="both"/>
              <w:rPr>
                <w:sz w:val="24"/>
                <w:szCs w:val="24"/>
                <w:lang w:val="pt-BR"/>
              </w:rPr>
            </w:pPr>
            <w:r w:rsidRPr="00414C6F">
              <w:rPr>
                <w:sz w:val="24"/>
                <w:szCs w:val="24"/>
                <w:lang w:val="pt-BR"/>
              </w:rPr>
              <w:t>- Công an tỉnh;</w:t>
            </w:r>
          </w:p>
          <w:p w14:paraId="3F1DD014" w14:textId="3B4F5EBA" w:rsidR="0095572B" w:rsidRPr="00414C6F" w:rsidRDefault="0095572B" w:rsidP="00BA7827">
            <w:pPr>
              <w:jc w:val="both"/>
              <w:rPr>
                <w:sz w:val="24"/>
                <w:szCs w:val="24"/>
                <w:lang w:val="pt-BR"/>
              </w:rPr>
            </w:pPr>
            <w:r w:rsidRPr="00414C6F">
              <w:rPr>
                <w:sz w:val="24"/>
                <w:szCs w:val="24"/>
                <w:lang w:val="pt-BR"/>
              </w:rPr>
              <w:t>- Chủ tịch, PCT</w:t>
            </w:r>
            <w:r w:rsidR="00695353">
              <w:rPr>
                <w:sz w:val="24"/>
                <w:szCs w:val="24"/>
                <w:lang w:val="pt-BR"/>
              </w:rPr>
              <w:t>.</w:t>
            </w:r>
            <w:r w:rsidRPr="00414C6F">
              <w:rPr>
                <w:sz w:val="24"/>
                <w:szCs w:val="24"/>
                <w:lang w:val="pt-BR"/>
              </w:rPr>
              <w:t xml:space="preserve"> UBND huyện;</w:t>
            </w:r>
          </w:p>
          <w:p w14:paraId="75C464FB" w14:textId="77777777" w:rsidR="0095572B" w:rsidRPr="00414C6F" w:rsidRDefault="0095572B" w:rsidP="00BA7827">
            <w:pPr>
              <w:jc w:val="both"/>
              <w:rPr>
                <w:sz w:val="24"/>
                <w:szCs w:val="24"/>
                <w:lang w:val="pt-BR"/>
              </w:rPr>
            </w:pPr>
            <w:r w:rsidRPr="00414C6F">
              <w:rPr>
                <w:sz w:val="24"/>
                <w:szCs w:val="24"/>
                <w:lang w:val="pt-BR"/>
              </w:rPr>
              <w:t>- Các thành viên của TCTĐA 06 huyện;</w:t>
            </w:r>
          </w:p>
          <w:p w14:paraId="0A62E999" w14:textId="77777777" w:rsidR="0095572B" w:rsidRPr="00414C6F" w:rsidRDefault="0095572B" w:rsidP="00BA7827">
            <w:pPr>
              <w:jc w:val="both"/>
              <w:rPr>
                <w:sz w:val="24"/>
                <w:szCs w:val="24"/>
                <w:lang w:val="pt-BR"/>
              </w:rPr>
            </w:pPr>
            <w:r w:rsidRPr="00414C6F">
              <w:rPr>
                <w:sz w:val="24"/>
                <w:szCs w:val="24"/>
                <w:lang w:val="pt-BR"/>
              </w:rPr>
              <w:t>- UBND các xã, thị trấn;</w:t>
            </w:r>
          </w:p>
          <w:p w14:paraId="0FA8422A" w14:textId="77777777" w:rsidR="0095572B" w:rsidRPr="00695353" w:rsidRDefault="0095572B" w:rsidP="00BA7827">
            <w:pPr>
              <w:jc w:val="both"/>
              <w:rPr>
                <w:szCs w:val="28"/>
                <w:lang w:val="pt-BR"/>
              </w:rPr>
            </w:pPr>
            <w:r w:rsidRPr="00695353">
              <w:rPr>
                <w:sz w:val="24"/>
                <w:szCs w:val="24"/>
                <w:lang w:val="pt-BR"/>
              </w:rPr>
              <w:t>- Lưu: VT, C1, CAH.</w:t>
            </w:r>
          </w:p>
        </w:tc>
        <w:tc>
          <w:tcPr>
            <w:tcW w:w="4536" w:type="dxa"/>
          </w:tcPr>
          <w:p w14:paraId="44FF05D9" w14:textId="1C93B28F" w:rsidR="0095572B" w:rsidRPr="00695353" w:rsidRDefault="0095572B" w:rsidP="00BA7827">
            <w:pPr>
              <w:rPr>
                <w:b/>
                <w:szCs w:val="28"/>
                <w:lang w:val="pt-BR"/>
              </w:rPr>
            </w:pPr>
            <w:r w:rsidRPr="00695353">
              <w:rPr>
                <w:b/>
                <w:szCs w:val="28"/>
                <w:lang w:val="pt-BR"/>
              </w:rPr>
              <w:t xml:space="preserve">TM. </w:t>
            </w:r>
            <w:r w:rsidR="00414C6F" w:rsidRPr="00695353">
              <w:rPr>
                <w:b/>
                <w:szCs w:val="28"/>
                <w:lang w:val="pt-BR"/>
              </w:rPr>
              <w:t>ỦY BAN NHÂN DÂN</w:t>
            </w:r>
          </w:p>
          <w:p w14:paraId="06901F57" w14:textId="4F17A014" w:rsidR="0095572B" w:rsidRPr="00695353" w:rsidRDefault="00414C6F" w:rsidP="00BA7827">
            <w:pPr>
              <w:rPr>
                <w:b/>
                <w:szCs w:val="28"/>
                <w:lang w:val="pt-BR"/>
              </w:rPr>
            </w:pPr>
            <w:r w:rsidRPr="00695353">
              <w:rPr>
                <w:b/>
                <w:szCs w:val="28"/>
                <w:lang w:val="pt-BR"/>
              </w:rPr>
              <w:t>CHỦ TỊCH</w:t>
            </w:r>
          </w:p>
          <w:p w14:paraId="620F0759" w14:textId="77777777" w:rsidR="0095572B" w:rsidRPr="00695353" w:rsidRDefault="0095572B" w:rsidP="00BA7827">
            <w:pPr>
              <w:rPr>
                <w:b/>
                <w:szCs w:val="28"/>
                <w:lang w:val="pt-BR"/>
              </w:rPr>
            </w:pPr>
          </w:p>
          <w:p w14:paraId="7599CAC1" w14:textId="77777777" w:rsidR="0095572B" w:rsidRPr="00695353" w:rsidRDefault="0095572B" w:rsidP="00BA7827">
            <w:pPr>
              <w:rPr>
                <w:b/>
                <w:szCs w:val="28"/>
                <w:lang w:val="pt-BR"/>
              </w:rPr>
            </w:pPr>
          </w:p>
          <w:p w14:paraId="28043DC2" w14:textId="77777777" w:rsidR="0095572B" w:rsidRPr="00695353" w:rsidRDefault="0095572B" w:rsidP="00BA7827">
            <w:pPr>
              <w:rPr>
                <w:b/>
                <w:szCs w:val="28"/>
                <w:lang w:val="pt-BR"/>
              </w:rPr>
            </w:pPr>
          </w:p>
          <w:p w14:paraId="45C207D4" w14:textId="77777777" w:rsidR="0095572B" w:rsidRPr="00695353" w:rsidRDefault="0095572B" w:rsidP="00BA7827">
            <w:pPr>
              <w:rPr>
                <w:b/>
                <w:szCs w:val="28"/>
                <w:lang w:val="pt-BR"/>
              </w:rPr>
            </w:pPr>
          </w:p>
          <w:p w14:paraId="3FB32D60" w14:textId="77777777" w:rsidR="0095572B" w:rsidRPr="00695353" w:rsidRDefault="0095572B" w:rsidP="00BA7827">
            <w:pPr>
              <w:rPr>
                <w:b/>
                <w:szCs w:val="28"/>
                <w:lang w:val="pt-BR"/>
              </w:rPr>
            </w:pPr>
          </w:p>
          <w:p w14:paraId="5FB989AF" w14:textId="77777777" w:rsidR="0095572B" w:rsidRPr="00695353" w:rsidRDefault="0095572B" w:rsidP="00BA7827">
            <w:pPr>
              <w:rPr>
                <w:b/>
                <w:szCs w:val="28"/>
                <w:lang w:val="pt-BR"/>
              </w:rPr>
            </w:pPr>
            <w:r w:rsidRPr="00695353">
              <w:rPr>
                <w:b/>
                <w:szCs w:val="28"/>
                <w:lang w:val="pt-BR"/>
              </w:rPr>
              <w:t>Trần Bảo Trung</w:t>
            </w:r>
          </w:p>
        </w:tc>
      </w:tr>
    </w:tbl>
    <w:p w14:paraId="1FD96391" w14:textId="2AEDB6FE" w:rsidR="00EB0721" w:rsidRPr="00695353" w:rsidRDefault="00EB0721" w:rsidP="0095572B">
      <w:pPr>
        <w:widowControl w:val="0"/>
        <w:pBdr>
          <w:top w:val="dotted" w:sz="4" w:space="0" w:color="FFFFFF"/>
          <w:left w:val="dotted" w:sz="4" w:space="4" w:color="FFFFFF"/>
          <w:bottom w:val="dotted" w:sz="4" w:space="6" w:color="FFFFFF"/>
          <w:right w:val="dotted" w:sz="4" w:space="0" w:color="FFFFFF"/>
        </w:pBdr>
        <w:shd w:val="clear" w:color="auto" w:fill="FFFFFF"/>
        <w:spacing w:before="120" w:after="120" w:line="360" w:lineRule="exact"/>
        <w:ind w:firstLine="709"/>
        <w:contextualSpacing/>
        <w:jc w:val="both"/>
        <w:rPr>
          <w:szCs w:val="28"/>
          <w:lang w:val="pt-BR"/>
        </w:rPr>
      </w:pPr>
    </w:p>
    <w:sectPr w:rsidR="00EB0721" w:rsidRPr="00695353" w:rsidSect="0040353B">
      <w:headerReference w:type="default" r:id="rId12"/>
      <w:pgSz w:w="11907" w:h="16840" w:code="9"/>
      <w:pgMar w:top="993" w:right="1134" w:bottom="1134" w:left="1701" w:header="425"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1C3FCD" w14:textId="77777777" w:rsidR="00B71C28" w:rsidRDefault="00B71C28" w:rsidP="00AD1B74">
      <w:r>
        <w:separator/>
      </w:r>
    </w:p>
  </w:endnote>
  <w:endnote w:type="continuationSeparator" w:id="0">
    <w:p w14:paraId="11612841" w14:textId="77777777" w:rsidR="00B71C28" w:rsidRDefault="00B71C28" w:rsidP="00AD1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5CBE03" w14:textId="77777777" w:rsidR="00B71C28" w:rsidRDefault="00B71C28" w:rsidP="00AD1B74">
      <w:r>
        <w:separator/>
      </w:r>
    </w:p>
  </w:footnote>
  <w:footnote w:type="continuationSeparator" w:id="0">
    <w:p w14:paraId="613E39C6" w14:textId="77777777" w:rsidR="00B71C28" w:rsidRDefault="00B71C28" w:rsidP="00AD1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3734863"/>
      <w:docPartObj>
        <w:docPartGallery w:val="Page Numbers (Top of Page)"/>
        <w:docPartUnique/>
      </w:docPartObj>
    </w:sdtPr>
    <w:sdtEndPr>
      <w:rPr>
        <w:noProof/>
        <w:sz w:val="26"/>
        <w:szCs w:val="20"/>
      </w:rPr>
    </w:sdtEndPr>
    <w:sdtContent>
      <w:p w14:paraId="7F6CF34A" w14:textId="7AFEA408" w:rsidR="00E84688" w:rsidRPr="005253E5" w:rsidRDefault="00E84688" w:rsidP="005253E5">
        <w:pPr>
          <w:pStyle w:val="Header"/>
          <w:rPr>
            <w:sz w:val="26"/>
            <w:szCs w:val="20"/>
          </w:rPr>
        </w:pPr>
        <w:r w:rsidRPr="005253E5">
          <w:rPr>
            <w:sz w:val="26"/>
            <w:szCs w:val="20"/>
          </w:rPr>
          <w:fldChar w:fldCharType="begin"/>
        </w:r>
        <w:r w:rsidRPr="005253E5">
          <w:rPr>
            <w:sz w:val="26"/>
            <w:szCs w:val="20"/>
          </w:rPr>
          <w:instrText xml:space="preserve"> PAGE   \* MERGEFORMAT </w:instrText>
        </w:r>
        <w:r w:rsidRPr="005253E5">
          <w:rPr>
            <w:sz w:val="26"/>
            <w:szCs w:val="20"/>
          </w:rPr>
          <w:fldChar w:fldCharType="separate"/>
        </w:r>
        <w:r w:rsidR="005B2CD1">
          <w:rPr>
            <w:noProof/>
            <w:sz w:val="26"/>
            <w:szCs w:val="20"/>
          </w:rPr>
          <w:t>7</w:t>
        </w:r>
        <w:r w:rsidRPr="005253E5">
          <w:rPr>
            <w:noProof/>
            <w:sz w:val="26"/>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3"/>
    <w:multiLevelType w:val="multilevel"/>
    <w:tmpl w:val="00000886"/>
    <w:lvl w:ilvl="0">
      <w:start w:val="1"/>
      <w:numFmt w:val="decimal"/>
      <w:lvlText w:val="%1."/>
      <w:lvlJc w:val="left"/>
      <w:pPr>
        <w:ind w:left="302" w:hanging="286"/>
      </w:pPr>
      <w:rPr>
        <w:rFonts w:ascii="Times New Roman" w:hAnsi="Times New Roman" w:cs="Times New Roman"/>
        <w:b/>
        <w:bCs/>
        <w:w w:val="100"/>
        <w:sz w:val="28"/>
        <w:szCs w:val="28"/>
      </w:rPr>
    </w:lvl>
    <w:lvl w:ilvl="1">
      <w:start w:val="1"/>
      <w:numFmt w:val="decimal"/>
      <w:lvlText w:val="%1.%2."/>
      <w:lvlJc w:val="left"/>
      <w:pPr>
        <w:ind w:left="302" w:hanging="533"/>
      </w:pPr>
      <w:rPr>
        <w:rFonts w:ascii="Times New Roman" w:hAnsi="Times New Roman" w:cs="Times New Roman"/>
        <w:b/>
        <w:bCs/>
        <w:i/>
        <w:iCs/>
        <w:spacing w:val="0"/>
        <w:w w:val="100"/>
        <w:sz w:val="28"/>
        <w:szCs w:val="28"/>
      </w:rPr>
    </w:lvl>
    <w:lvl w:ilvl="2">
      <w:numFmt w:val="bullet"/>
      <w:lvlText w:val="•"/>
      <w:lvlJc w:val="left"/>
      <w:pPr>
        <w:ind w:left="2153" w:hanging="533"/>
      </w:pPr>
    </w:lvl>
    <w:lvl w:ilvl="3">
      <w:numFmt w:val="bullet"/>
      <w:lvlText w:val="•"/>
      <w:lvlJc w:val="left"/>
      <w:pPr>
        <w:ind w:left="3079" w:hanging="533"/>
      </w:pPr>
    </w:lvl>
    <w:lvl w:ilvl="4">
      <w:numFmt w:val="bullet"/>
      <w:lvlText w:val="•"/>
      <w:lvlJc w:val="left"/>
      <w:pPr>
        <w:ind w:left="4006" w:hanging="533"/>
      </w:pPr>
    </w:lvl>
    <w:lvl w:ilvl="5">
      <w:numFmt w:val="bullet"/>
      <w:lvlText w:val="•"/>
      <w:lvlJc w:val="left"/>
      <w:pPr>
        <w:ind w:left="4933" w:hanging="533"/>
      </w:pPr>
    </w:lvl>
    <w:lvl w:ilvl="6">
      <w:numFmt w:val="bullet"/>
      <w:lvlText w:val="•"/>
      <w:lvlJc w:val="left"/>
      <w:pPr>
        <w:ind w:left="5859" w:hanging="533"/>
      </w:pPr>
    </w:lvl>
    <w:lvl w:ilvl="7">
      <w:numFmt w:val="bullet"/>
      <w:lvlText w:val="•"/>
      <w:lvlJc w:val="left"/>
      <w:pPr>
        <w:ind w:left="6786" w:hanging="533"/>
      </w:pPr>
    </w:lvl>
    <w:lvl w:ilvl="8">
      <w:numFmt w:val="bullet"/>
      <w:lvlText w:val="•"/>
      <w:lvlJc w:val="left"/>
      <w:pPr>
        <w:ind w:left="7713" w:hanging="533"/>
      </w:pPr>
    </w:lvl>
  </w:abstractNum>
  <w:abstractNum w:abstractNumId="1" w15:restartNumberingAfterBreak="0">
    <w:nsid w:val="00000406"/>
    <w:multiLevelType w:val="multilevel"/>
    <w:tmpl w:val="00000889"/>
    <w:lvl w:ilvl="0">
      <w:start w:val="1"/>
      <w:numFmt w:val="decimal"/>
      <w:lvlText w:val="%1."/>
      <w:lvlJc w:val="left"/>
      <w:pPr>
        <w:ind w:left="1290" w:hanging="281"/>
      </w:pPr>
      <w:rPr>
        <w:rFonts w:ascii="Times New Roman" w:hAnsi="Times New Roman" w:cs="Times New Roman"/>
        <w:b/>
        <w:bCs/>
        <w:w w:val="100"/>
        <w:sz w:val="28"/>
        <w:szCs w:val="28"/>
      </w:rPr>
    </w:lvl>
    <w:lvl w:ilvl="1">
      <w:numFmt w:val="bullet"/>
      <w:lvlText w:val="•"/>
      <w:lvlJc w:val="left"/>
      <w:pPr>
        <w:ind w:left="2126" w:hanging="281"/>
      </w:pPr>
    </w:lvl>
    <w:lvl w:ilvl="2">
      <w:numFmt w:val="bullet"/>
      <w:lvlText w:val="•"/>
      <w:lvlJc w:val="left"/>
      <w:pPr>
        <w:ind w:left="2953" w:hanging="281"/>
      </w:pPr>
    </w:lvl>
    <w:lvl w:ilvl="3">
      <w:numFmt w:val="bullet"/>
      <w:lvlText w:val="•"/>
      <w:lvlJc w:val="left"/>
      <w:pPr>
        <w:ind w:left="3779" w:hanging="281"/>
      </w:pPr>
    </w:lvl>
    <w:lvl w:ilvl="4">
      <w:numFmt w:val="bullet"/>
      <w:lvlText w:val="•"/>
      <w:lvlJc w:val="left"/>
      <w:pPr>
        <w:ind w:left="4606" w:hanging="281"/>
      </w:pPr>
    </w:lvl>
    <w:lvl w:ilvl="5">
      <w:numFmt w:val="bullet"/>
      <w:lvlText w:val="•"/>
      <w:lvlJc w:val="left"/>
      <w:pPr>
        <w:ind w:left="5433" w:hanging="281"/>
      </w:pPr>
    </w:lvl>
    <w:lvl w:ilvl="6">
      <w:numFmt w:val="bullet"/>
      <w:lvlText w:val="•"/>
      <w:lvlJc w:val="left"/>
      <w:pPr>
        <w:ind w:left="6259" w:hanging="281"/>
      </w:pPr>
    </w:lvl>
    <w:lvl w:ilvl="7">
      <w:numFmt w:val="bullet"/>
      <w:lvlText w:val="•"/>
      <w:lvlJc w:val="left"/>
      <w:pPr>
        <w:ind w:left="7086" w:hanging="281"/>
      </w:pPr>
    </w:lvl>
    <w:lvl w:ilvl="8">
      <w:numFmt w:val="bullet"/>
      <w:lvlText w:val="•"/>
      <w:lvlJc w:val="left"/>
      <w:pPr>
        <w:ind w:left="7913" w:hanging="281"/>
      </w:pPr>
    </w:lvl>
  </w:abstractNum>
  <w:abstractNum w:abstractNumId="2" w15:restartNumberingAfterBreak="0">
    <w:nsid w:val="00000407"/>
    <w:multiLevelType w:val="multilevel"/>
    <w:tmpl w:val="0000088A"/>
    <w:lvl w:ilvl="0">
      <w:start w:val="1"/>
      <w:numFmt w:val="decimal"/>
      <w:lvlText w:val="%1."/>
      <w:lvlJc w:val="left"/>
      <w:pPr>
        <w:ind w:left="302" w:hanging="320"/>
      </w:pPr>
      <w:rPr>
        <w:rFonts w:ascii="Times New Roman" w:hAnsi="Times New Roman" w:cs="Times New Roman"/>
        <w:b/>
        <w:bCs/>
        <w:spacing w:val="0"/>
        <w:w w:val="100"/>
        <w:sz w:val="28"/>
        <w:szCs w:val="28"/>
      </w:rPr>
    </w:lvl>
    <w:lvl w:ilvl="1">
      <w:numFmt w:val="bullet"/>
      <w:lvlText w:val="•"/>
      <w:lvlJc w:val="left"/>
      <w:pPr>
        <w:ind w:left="1226" w:hanging="320"/>
      </w:pPr>
    </w:lvl>
    <w:lvl w:ilvl="2">
      <w:numFmt w:val="bullet"/>
      <w:lvlText w:val="•"/>
      <w:lvlJc w:val="left"/>
      <w:pPr>
        <w:ind w:left="2153" w:hanging="320"/>
      </w:pPr>
    </w:lvl>
    <w:lvl w:ilvl="3">
      <w:numFmt w:val="bullet"/>
      <w:lvlText w:val="•"/>
      <w:lvlJc w:val="left"/>
      <w:pPr>
        <w:ind w:left="3079" w:hanging="320"/>
      </w:pPr>
    </w:lvl>
    <w:lvl w:ilvl="4">
      <w:numFmt w:val="bullet"/>
      <w:lvlText w:val="•"/>
      <w:lvlJc w:val="left"/>
      <w:pPr>
        <w:ind w:left="4006" w:hanging="320"/>
      </w:pPr>
    </w:lvl>
    <w:lvl w:ilvl="5">
      <w:numFmt w:val="bullet"/>
      <w:lvlText w:val="•"/>
      <w:lvlJc w:val="left"/>
      <w:pPr>
        <w:ind w:left="4933" w:hanging="320"/>
      </w:pPr>
    </w:lvl>
    <w:lvl w:ilvl="6">
      <w:numFmt w:val="bullet"/>
      <w:lvlText w:val="•"/>
      <w:lvlJc w:val="left"/>
      <w:pPr>
        <w:ind w:left="5859" w:hanging="320"/>
      </w:pPr>
    </w:lvl>
    <w:lvl w:ilvl="7">
      <w:numFmt w:val="bullet"/>
      <w:lvlText w:val="•"/>
      <w:lvlJc w:val="left"/>
      <w:pPr>
        <w:ind w:left="6786" w:hanging="320"/>
      </w:pPr>
    </w:lvl>
    <w:lvl w:ilvl="8">
      <w:numFmt w:val="bullet"/>
      <w:lvlText w:val="•"/>
      <w:lvlJc w:val="left"/>
      <w:pPr>
        <w:ind w:left="7713" w:hanging="320"/>
      </w:pPr>
    </w:lvl>
  </w:abstractNum>
  <w:abstractNum w:abstractNumId="3" w15:restartNumberingAfterBreak="0">
    <w:nsid w:val="00000408"/>
    <w:multiLevelType w:val="multilevel"/>
    <w:tmpl w:val="0000088B"/>
    <w:lvl w:ilvl="0">
      <w:numFmt w:val="bullet"/>
      <w:lvlText w:val="-"/>
      <w:lvlJc w:val="left"/>
      <w:pPr>
        <w:ind w:left="302" w:hanging="173"/>
      </w:pPr>
      <w:rPr>
        <w:rFonts w:ascii="Times New Roman" w:hAnsi="Times New Roman" w:cs="Times New Roman"/>
        <w:b/>
        <w:bCs/>
        <w:w w:val="100"/>
        <w:sz w:val="28"/>
        <w:szCs w:val="28"/>
      </w:rPr>
    </w:lvl>
    <w:lvl w:ilvl="1">
      <w:numFmt w:val="bullet"/>
      <w:lvlText w:val="•"/>
      <w:lvlJc w:val="left"/>
      <w:pPr>
        <w:ind w:left="1226" w:hanging="173"/>
      </w:pPr>
    </w:lvl>
    <w:lvl w:ilvl="2">
      <w:numFmt w:val="bullet"/>
      <w:lvlText w:val="•"/>
      <w:lvlJc w:val="left"/>
      <w:pPr>
        <w:ind w:left="2153" w:hanging="173"/>
      </w:pPr>
    </w:lvl>
    <w:lvl w:ilvl="3">
      <w:numFmt w:val="bullet"/>
      <w:lvlText w:val="•"/>
      <w:lvlJc w:val="left"/>
      <w:pPr>
        <w:ind w:left="3079" w:hanging="173"/>
      </w:pPr>
    </w:lvl>
    <w:lvl w:ilvl="4">
      <w:numFmt w:val="bullet"/>
      <w:lvlText w:val="•"/>
      <w:lvlJc w:val="left"/>
      <w:pPr>
        <w:ind w:left="4006" w:hanging="173"/>
      </w:pPr>
    </w:lvl>
    <w:lvl w:ilvl="5">
      <w:numFmt w:val="bullet"/>
      <w:lvlText w:val="•"/>
      <w:lvlJc w:val="left"/>
      <w:pPr>
        <w:ind w:left="4933" w:hanging="173"/>
      </w:pPr>
    </w:lvl>
    <w:lvl w:ilvl="6">
      <w:numFmt w:val="bullet"/>
      <w:lvlText w:val="•"/>
      <w:lvlJc w:val="left"/>
      <w:pPr>
        <w:ind w:left="5859" w:hanging="173"/>
      </w:pPr>
    </w:lvl>
    <w:lvl w:ilvl="7">
      <w:numFmt w:val="bullet"/>
      <w:lvlText w:val="•"/>
      <w:lvlJc w:val="left"/>
      <w:pPr>
        <w:ind w:left="6786" w:hanging="173"/>
      </w:pPr>
    </w:lvl>
    <w:lvl w:ilvl="8">
      <w:numFmt w:val="bullet"/>
      <w:lvlText w:val="•"/>
      <w:lvlJc w:val="left"/>
      <w:pPr>
        <w:ind w:left="7713" w:hanging="173"/>
      </w:pPr>
    </w:lvl>
  </w:abstractNum>
  <w:abstractNum w:abstractNumId="4" w15:restartNumberingAfterBreak="0">
    <w:nsid w:val="0000040A"/>
    <w:multiLevelType w:val="multilevel"/>
    <w:tmpl w:val="0000088D"/>
    <w:lvl w:ilvl="0">
      <w:numFmt w:val="bullet"/>
      <w:lvlText w:val="-"/>
      <w:lvlJc w:val="left"/>
      <w:pPr>
        <w:ind w:left="302" w:hanging="168"/>
      </w:pPr>
      <w:rPr>
        <w:rFonts w:ascii="Times New Roman" w:hAnsi="Times New Roman" w:cs="Times New Roman"/>
        <w:b w:val="0"/>
        <w:bCs w:val="0"/>
        <w:w w:val="100"/>
        <w:sz w:val="28"/>
        <w:szCs w:val="28"/>
      </w:rPr>
    </w:lvl>
    <w:lvl w:ilvl="1">
      <w:numFmt w:val="bullet"/>
      <w:lvlText w:val="•"/>
      <w:lvlJc w:val="left"/>
      <w:pPr>
        <w:ind w:left="1226" w:hanging="168"/>
      </w:pPr>
    </w:lvl>
    <w:lvl w:ilvl="2">
      <w:numFmt w:val="bullet"/>
      <w:lvlText w:val="•"/>
      <w:lvlJc w:val="left"/>
      <w:pPr>
        <w:ind w:left="2153" w:hanging="168"/>
      </w:pPr>
    </w:lvl>
    <w:lvl w:ilvl="3">
      <w:numFmt w:val="bullet"/>
      <w:lvlText w:val="•"/>
      <w:lvlJc w:val="left"/>
      <w:pPr>
        <w:ind w:left="3079" w:hanging="168"/>
      </w:pPr>
    </w:lvl>
    <w:lvl w:ilvl="4">
      <w:numFmt w:val="bullet"/>
      <w:lvlText w:val="•"/>
      <w:lvlJc w:val="left"/>
      <w:pPr>
        <w:ind w:left="4006" w:hanging="168"/>
      </w:pPr>
    </w:lvl>
    <w:lvl w:ilvl="5">
      <w:numFmt w:val="bullet"/>
      <w:lvlText w:val="•"/>
      <w:lvlJc w:val="left"/>
      <w:pPr>
        <w:ind w:left="4933" w:hanging="168"/>
      </w:pPr>
    </w:lvl>
    <w:lvl w:ilvl="6">
      <w:numFmt w:val="bullet"/>
      <w:lvlText w:val="•"/>
      <w:lvlJc w:val="left"/>
      <w:pPr>
        <w:ind w:left="5859" w:hanging="168"/>
      </w:pPr>
    </w:lvl>
    <w:lvl w:ilvl="7">
      <w:numFmt w:val="bullet"/>
      <w:lvlText w:val="•"/>
      <w:lvlJc w:val="left"/>
      <w:pPr>
        <w:ind w:left="6786" w:hanging="168"/>
      </w:pPr>
    </w:lvl>
    <w:lvl w:ilvl="8">
      <w:numFmt w:val="bullet"/>
      <w:lvlText w:val="•"/>
      <w:lvlJc w:val="left"/>
      <w:pPr>
        <w:ind w:left="7713" w:hanging="168"/>
      </w:pPr>
    </w:lvl>
  </w:abstractNum>
  <w:abstractNum w:abstractNumId="5" w15:restartNumberingAfterBreak="0">
    <w:nsid w:val="429059E5"/>
    <w:multiLevelType w:val="hybridMultilevel"/>
    <w:tmpl w:val="BF688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6904EB"/>
    <w:multiLevelType w:val="hybridMultilevel"/>
    <w:tmpl w:val="C46A8D7E"/>
    <w:lvl w:ilvl="0" w:tplc="AED47756">
      <w:start w:val="1"/>
      <w:numFmt w:val="decimal"/>
      <w:lvlText w:val="%1."/>
      <w:lvlJc w:val="left"/>
      <w:pPr>
        <w:ind w:left="984" w:hanging="360"/>
      </w:pPr>
      <w:rPr>
        <w:rFonts w:hint="default"/>
        <w:b/>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num w:numId="1">
    <w:abstractNumId w:val="5"/>
  </w:num>
  <w:num w:numId="2">
    <w:abstractNumId w:val="1"/>
  </w:num>
  <w:num w:numId="3">
    <w:abstractNumId w:val="6"/>
  </w:num>
  <w:num w:numId="4">
    <w:abstractNumId w:val="4"/>
  </w:num>
  <w:num w:numId="5">
    <w:abstractNumId w:val="3"/>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854"/>
    <w:rsid w:val="00001645"/>
    <w:rsid w:val="00004BBE"/>
    <w:rsid w:val="0000541B"/>
    <w:rsid w:val="00005595"/>
    <w:rsid w:val="00005A30"/>
    <w:rsid w:val="00013583"/>
    <w:rsid w:val="0001451E"/>
    <w:rsid w:val="000165ED"/>
    <w:rsid w:val="00020535"/>
    <w:rsid w:val="000215C6"/>
    <w:rsid w:val="00022DA7"/>
    <w:rsid w:val="00025710"/>
    <w:rsid w:val="0002661E"/>
    <w:rsid w:val="000266E0"/>
    <w:rsid w:val="0003031C"/>
    <w:rsid w:val="000317B7"/>
    <w:rsid w:val="00034B03"/>
    <w:rsid w:val="00035D29"/>
    <w:rsid w:val="00037B30"/>
    <w:rsid w:val="0004040B"/>
    <w:rsid w:val="00044E1E"/>
    <w:rsid w:val="0004552D"/>
    <w:rsid w:val="00045739"/>
    <w:rsid w:val="00045EB8"/>
    <w:rsid w:val="0004758F"/>
    <w:rsid w:val="00047926"/>
    <w:rsid w:val="00050A1A"/>
    <w:rsid w:val="00050A91"/>
    <w:rsid w:val="00053825"/>
    <w:rsid w:val="000545DE"/>
    <w:rsid w:val="00054978"/>
    <w:rsid w:val="0005511F"/>
    <w:rsid w:val="000557B4"/>
    <w:rsid w:val="0006025F"/>
    <w:rsid w:val="000612D6"/>
    <w:rsid w:val="00061F43"/>
    <w:rsid w:val="0006422C"/>
    <w:rsid w:val="0006482D"/>
    <w:rsid w:val="000650D3"/>
    <w:rsid w:val="000655D2"/>
    <w:rsid w:val="00067463"/>
    <w:rsid w:val="000707FE"/>
    <w:rsid w:val="00070932"/>
    <w:rsid w:val="00070B49"/>
    <w:rsid w:val="000719EB"/>
    <w:rsid w:val="00071C39"/>
    <w:rsid w:val="00073BD3"/>
    <w:rsid w:val="00073D41"/>
    <w:rsid w:val="00076ABD"/>
    <w:rsid w:val="00077128"/>
    <w:rsid w:val="00081FCA"/>
    <w:rsid w:val="0008224F"/>
    <w:rsid w:val="00082980"/>
    <w:rsid w:val="000838BE"/>
    <w:rsid w:val="00084C65"/>
    <w:rsid w:val="00084D94"/>
    <w:rsid w:val="000856F6"/>
    <w:rsid w:val="000859FD"/>
    <w:rsid w:val="00085E10"/>
    <w:rsid w:val="0008777A"/>
    <w:rsid w:val="0009115B"/>
    <w:rsid w:val="0009125F"/>
    <w:rsid w:val="00093A1E"/>
    <w:rsid w:val="00095146"/>
    <w:rsid w:val="000951A2"/>
    <w:rsid w:val="00097FE5"/>
    <w:rsid w:val="000A192F"/>
    <w:rsid w:val="000A48EE"/>
    <w:rsid w:val="000A4E88"/>
    <w:rsid w:val="000A4FBA"/>
    <w:rsid w:val="000A539C"/>
    <w:rsid w:val="000A69DD"/>
    <w:rsid w:val="000B2A6F"/>
    <w:rsid w:val="000B2F32"/>
    <w:rsid w:val="000B31CC"/>
    <w:rsid w:val="000B31E4"/>
    <w:rsid w:val="000B32D6"/>
    <w:rsid w:val="000B398B"/>
    <w:rsid w:val="000B507B"/>
    <w:rsid w:val="000B6C76"/>
    <w:rsid w:val="000C0854"/>
    <w:rsid w:val="000C1858"/>
    <w:rsid w:val="000C2DF2"/>
    <w:rsid w:val="000C37D5"/>
    <w:rsid w:val="000C54A8"/>
    <w:rsid w:val="000C6E96"/>
    <w:rsid w:val="000C7C78"/>
    <w:rsid w:val="000C7D3C"/>
    <w:rsid w:val="000C7F8A"/>
    <w:rsid w:val="000D066B"/>
    <w:rsid w:val="000D172B"/>
    <w:rsid w:val="000D37AE"/>
    <w:rsid w:val="000D6926"/>
    <w:rsid w:val="000D72A3"/>
    <w:rsid w:val="000E0C5D"/>
    <w:rsid w:val="000E192B"/>
    <w:rsid w:val="000E38B0"/>
    <w:rsid w:val="000E5BF6"/>
    <w:rsid w:val="000E6657"/>
    <w:rsid w:val="000F03C3"/>
    <w:rsid w:val="000F0784"/>
    <w:rsid w:val="000F0CE7"/>
    <w:rsid w:val="000F59D3"/>
    <w:rsid w:val="000F5BFC"/>
    <w:rsid w:val="000F7BD3"/>
    <w:rsid w:val="00101A3C"/>
    <w:rsid w:val="001030B1"/>
    <w:rsid w:val="0010386F"/>
    <w:rsid w:val="00104B0D"/>
    <w:rsid w:val="00104D5F"/>
    <w:rsid w:val="0010591B"/>
    <w:rsid w:val="00110A76"/>
    <w:rsid w:val="00111546"/>
    <w:rsid w:val="001120CD"/>
    <w:rsid w:val="00112BA3"/>
    <w:rsid w:val="001137E4"/>
    <w:rsid w:val="001160EA"/>
    <w:rsid w:val="001211CF"/>
    <w:rsid w:val="00126A01"/>
    <w:rsid w:val="0013084F"/>
    <w:rsid w:val="001310A5"/>
    <w:rsid w:val="001317EA"/>
    <w:rsid w:val="00132AE4"/>
    <w:rsid w:val="0013401B"/>
    <w:rsid w:val="00134DEE"/>
    <w:rsid w:val="00137A8D"/>
    <w:rsid w:val="00140E23"/>
    <w:rsid w:val="001428FC"/>
    <w:rsid w:val="00143E06"/>
    <w:rsid w:val="00146C6D"/>
    <w:rsid w:val="001470AA"/>
    <w:rsid w:val="001470EB"/>
    <w:rsid w:val="00150FE4"/>
    <w:rsid w:val="00152B91"/>
    <w:rsid w:val="00153200"/>
    <w:rsid w:val="00154887"/>
    <w:rsid w:val="00154F3F"/>
    <w:rsid w:val="00155D19"/>
    <w:rsid w:val="001608D8"/>
    <w:rsid w:val="00161D26"/>
    <w:rsid w:val="001629E6"/>
    <w:rsid w:val="00164717"/>
    <w:rsid w:val="00165724"/>
    <w:rsid w:val="00167DDE"/>
    <w:rsid w:val="00171B3D"/>
    <w:rsid w:val="00171C40"/>
    <w:rsid w:val="00171FB6"/>
    <w:rsid w:val="00172FA8"/>
    <w:rsid w:val="0017571B"/>
    <w:rsid w:val="00176A4C"/>
    <w:rsid w:val="00176D15"/>
    <w:rsid w:val="0018069C"/>
    <w:rsid w:val="001824E4"/>
    <w:rsid w:val="00182645"/>
    <w:rsid w:val="001829DB"/>
    <w:rsid w:val="00183152"/>
    <w:rsid w:val="00185619"/>
    <w:rsid w:val="00186610"/>
    <w:rsid w:val="001907B9"/>
    <w:rsid w:val="00190AC6"/>
    <w:rsid w:val="001911FC"/>
    <w:rsid w:val="00191EFF"/>
    <w:rsid w:val="001933D8"/>
    <w:rsid w:val="001935B6"/>
    <w:rsid w:val="00196005"/>
    <w:rsid w:val="0019748A"/>
    <w:rsid w:val="001A1F12"/>
    <w:rsid w:val="001A375F"/>
    <w:rsid w:val="001A4A09"/>
    <w:rsid w:val="001A611D"/>
    <w:rsid w:val="001A64DF"/>
    <w:rsid w:val="001A7187"/>
    <w:rsid w:val="001A7577"/>
    <w:rsid w:val="001B1690"/>
    <w:rsid w:val="001B18AA"/>
    <w:rsid w:val="001B1BA8"/>
    <w:rsid w:val="001B2552"/>
    <w:rsid w:val="001B2B18"/>
    <w:rsid w:val="001B3798"/>
    <w:rsid w:val="001B3898"/>
    <w:rsid w:val="001B5621"/>
    <w:rsid w:val="001B5933"/>
    <w:rsid w:val="001B63B3"/>
    <w:rsid w:val="001C040F"/>
    <w:rsid w:val="001C54CF"/>
    <w:rsid w:val="001C5CCE"/>
    <w:rsid w:val="001C68AA"/>
    <w:rsid w:val="001D001D"/>
    <w:rsid w:val="001D0842"/>
    <w:rsid w:val="001D3791"/>
    <w:rsid w:val="001D3D46"/>
    <w:rsid w:val="001E31CD"/>
    <w:rsid w:val="001E4937"/>
    <w:rsid w:val="001E5FB4"/>
    <w:rsid w:val="001E6578"/>
    <w:rsid w:val="001E6BB5"/>
    <w:rsid w:val="001F0CF0"/>
    <w:rsid w:val="001F3430"/>
    <w:rsid w:val="001F3F22"/>
    <w:rsid w:val="001F4184"/>
    <w:rsid w:val="001F5CF1"/>
    <w:rsid w:val="001F632F"/>
    <w:rsid w:val="001F63A6"/>
    <w:rsid w:val="0020099F"/>
    <w:rsid w:val="00200A16"/>
    <w:rsid w:val="00201E07"/>
    <w:rsid w:val="0020237C"/>
    <w:rsid w:val="00204022"/>
    <w:rsid w:val="00204173"/>
    <w:rsid w:val="002070D2"/>
    <w:rsid w:val="00207EF4"/>
    <w:rsid w:val="00211913"/>
    <w:rsid w:val="00211AA7"/>
    <w:rsid w:val="00212A47"/>
    <w:rsid w:val="00215BB3"/>
    <w:rsid w:val="0021679A"/>
    <w:rsid w:val="002234D5"/>
    <w:rsid w:val="00224E7C"/>
    <w:rsid w:val="002258D9"/>
    <w:rsid w:val="00227250"/>
    <w:rsid w:val="00230B7A"/>
    <w:rsid w:val="0023244A"/>
    <w:rsid w:val="0023421C"/>
    <w:rsid w:val="0023424F"/>
    <w:rsid w:val="00234654"/>
    <w:rsid w:val="002350BB"/>
    <w:rsid w:val="002352B4"/>
    <w:rsid w:val="00235734"/>
    <w:rsid w:val="002376EA"/>
    <w:rsid w:val="00241483"/>
    <w:rsid w:val="00242482"/>
    <w:rsid w:val="00244817"/>
    <w:rsid w:val="00244877"/>
    <w:rsid w:val="002449B3"/>
    <w:rsid w:val="0024586A"/>
    <w:rsid w:val="00245D05"/>
    <w:rsid w:val="002466F0"/>
    <w:rsid w:val="00246E27"/>
    <w:rsid w:val="0025027F"/>
    <w:rsid w:val="00250DED"/>
    <w:rsid w:val="00252F5C"/>
    <w:rsid w:val="00253FA6"/>
    <w:rsid w:val="00255EF8"/>
    <w:rsid w:val="00256A0B"/>
    <w:rsid w:val="00256BAC"/>
    <w:rsid w:val="00257F59"/>
    <w:rsid w:val="00260352"/>
    <w:rsid w:val="0026358B"/>
    <w:rsid w:val="00264376"/>
    <w:rsid w:val="0026683C"/>
    <w:rsid w:val="00266F8D"/>
    <w:rsid w:val="002673B4"/>
    <w:rsid w:val="00271827"/>
    <w:rsid w:val="0027232C"/>
    <w:rsid w:val="00272404"/>
    <w:rsid w:val="00272517"/>
    <w:rsid w:val="00274391"/>
    <w:rsid w:val="002764D7"/>
    <w:rsid w:val="00277BE7"/>
    <w:rsid w:val="00281294"/>
    <w:rsid w:val="00283DB0"/>
    <w:rsid w:val="002853C2"/>
    <w:rsid w:val="002854A7"/>
    <w:rsid w:val="00285867"/>
    <w:rsid w:val="00286A20"/>
    <w:rsid w:val="002904AC"/>
    <w:rsid w:val="00291185"/>
    <w:rsid w:val="002914A1"/>
    <w:rsid w:val="0029176C"/>
    <w:rsid w:val="002921BE"/>
    <w:rsid w:val="0029228A"/>
    <w:rsid w:val="002923F9"/>
    <w:rsid w:val="002A17AB"/>
    <w:rsid w:val="002A3D68"/>
    <w:rsid w:val="002A5D91"/>
    <w:rsid w:val="002A643A"/>
    <w:rsid w:val="002A666B"/>
    <w:rsid w:val="002A7640"/>
    <w:rsid w:val="002B0B70"/>
    <w:rsid w:val="002B280E"/>
    <w:rsid w:val="002B3331"/>
    <w:rsid w:val="002B4B4E"/>
    <w:rsid w:val="002B68FC"/>
    <w:rsid w:val="002B7564"/>
    <w:rsid w:val="002B7850"/>
    <w:rsid w:val="002B7E27"/>
    <w:rsid w:val="002C0A69"/>
    <w:rsid w:val="002C0B3F"/>
    <w:rsid w:val="002C252A"/>
    <w:rsid w:val="002C2C76"/>
    <w:rsid w:val="002C5294"/>
    <w:rsid w:val="002C52EA"/>
    <w:rsid w:val="002C6232"/>
    <w:rsid w:val="002C762F"/>
    <w:rsid w:val="002D3256"/>
    <w:rsid w:val="002D355C"/>
    <w:rsid w:val="002D3771"/>
    <w:rsid w:val="002D38B4"/>
    <w:rsid w:val="002D3FCD"/>
    <w:rsid w:val="002D57A5"/>
    <w:rsid w:val="002D5888"/>
    <w:rsid w:val="002D593C"/>
    <w:rsid w:val="002D673C"/>
    <w:rsid w:val="002D7304"/>
    <w:rsid w:val="002D77C1"/>
    <w:rsid w:val="002D7909"/>
    <w:rsid w:val="002E20AF"/>
    <w:rsid w:val="002E47D3"/>
    <w:rsid w:val="002E5410"/>
    <w:rsid w:val="002E6E1B"/>
    <w:rsid w:val="002E7814"/>
    <w:rsid w:val="002E7C4C"/>
    <w:rsid w:val="002F0351"/>
    <w:rsid w:val="002F2865"/>
    <w:rsid w:val="002F2C53"/>
    <w:rsid w:val="002F2CE7"/>
    <w:rsid w:val="002F2D35"/>
    <w:rsid w:val="002F3029"/>
    <w:rsid w:val="002F3D09"/>
    <w:rsid w:val="002F45E9"/>
    <w:rsid w:val="002F5C36"/>
    <w:rsid w:val="00302966"/>
    <w:rsid w:val="00303198"/>
    <w:rsid w:val="00303B5D"/>
    <w:rsid w:val="00304C10"/>
    <w:rsid w:val="00305928"/>
    <w:rsid w:val="0030656B"/>
    <w:rsid w:val="00306672"/>
    <w:rsid w:val="003076A1"/>
    <w:rsid w:val="00307E84"/>
    <w:rsid w:val="00311905"/>
    <w:rsid w:val="003122E8"/>
    <w:rsid w:val="003124D5"/>
    <w:rsid w:val="00315CC2"/>
    <w:rsid w:val="00316DBE"/>
    <w:rsid w:val="003202C9"/>
    <w:rsid w:val="003220D1"/>
    <w:rsid w:val="00322F9D"/>
    <w:rsid w:val="0032610C"/>
    <w:rsid w:val="00327879"/>
    <w:rsid w:val="0033154B"/>
    <w:rsid w:val="003330A2"/>
    <w:rsid w:val="003332DD"/>
    <w:rsid w:val="003342DA"/>
    <w:rsid w:val="003352B2"/>
    <w:rsid w:val="00335978"/>
    <w:rsid w:val="00336771"/>
    <w:rsid w:val="00340047"/>
    <w:rsid w:val="003420BB"/>
    <w:rsid w:val="00342123"/>
    <w:rsid w:val="0034311A"/>
    <w:rsid w:val="0034383A"/>
    <w:rsid w:val="003462CD"/>
    <w:rsid w:val="003478F0"/>
    <w:rsid w:val="00350EAB"/>
    <w:rsid w:val="00350FFF"/>
    <w:rsid w:val="003511C3"/>
    <w:rsid w:val="003517E0"/>
    <w:rsid w:val="0035205A"/>
    <w:rsid w:val="0035291F"/>
    <w:rsid w:val="00354377"/>
    <w:rsid w:val="003546EE"/>
    <w:rsid w:val="0035670D"/>
    <w:rsid w:val="00356C52"/>
    <w:rsid w:val="00360A65"/>
    <w:rsid w:val="00360F38"/>
    <w:rsid w:val="00361DA2"/>
    <w:rsid w:val="00363EB7"/>
    <w:rsid w:val="00364339"/>
    <w:rsid w:val="0036517A"/>
    <w:rsid w:val="00365FAE"/>
    <w:rsid w:val="00366B4C"/>
    <w:rsid w:val="00372D10"/>
    <w:rsid w:val="003740B8"/>
    <w:rsid w:val="00375E54"/>
    <w:rsid w:val="0037657C"/>
    <w:rsid w:val="003766D4"/>
    <w:rsid w:val="0037688F"/>
    <w:rsid w:val="0037694B"/>
    <w:rsid w:val="0037762C"/>
    <w:rsid w:val="00377B3E"/>
    <w:rsid w:val="00381A53"/>
    <w:rsid w:val="00383523"/>
    <w:rsid w:val="00383A15"/>
    <w:rsid w:val="0038456F"/>
    <w:rsid w:val="0038746D"/>
    <w:rsid w:val="003959D3"/>
    <w:rsid w:val="00395D70"/>
    <w:rsid w:val="00396B16"/>
    <w:rsid w:val="00397745"/>
    <w:rsid w:val="003A0CB1"/>
    <w:rsid w:val="003A1A89"/>
    <w:rsid w:val="003A79E8"/>
    <w:rsid w:val="003B0333"/>
    <w:rsid w:val="003B15A4"/>
    <w:rsid w:val="003B1F2D"/>
    <w:rsid w:val="003B3749"/>
    <w:rsid w:val="003B42CC"/>
    <w:rsid w:val="003B48DF"/>
    <w:rsid w:val="003B5D65"/>
    <w:rsid w:val="003B64F9"/>
    <w:rsid w:val="003B6B2E"/>
    <w:rsid w:val="003B6CF1"/>
    <w:rsid w:val="003B7CB9"/>
    <w:rsid w:val="003B7EEF"/>
    <w:rsid w:val="003C04FE"/>
    <w:rsid w:val="003C3BFC"/>
    <w:rsid w:val="003C5B0E"/>
    <w:rsid w:val="003C78CC"/>
    <w:rsid w:val="003C7F02"/>
    <w:rsid w:val="003D0B92"/>
    <w:rsid w:val="003D0C34"/>
    <w:rsid w:val="003D19E6"/>
    <w:rsid w:val="003D2977"/>
    <w:rsid w:val="003D3F7B"/>
    <w:rsid w:val="003D47F9"/>
    <w:rsid w:val="003D489B"/>
    <w:rsid w:val="003D5720"/>
    <w:rsid w:val="003D6F67"/>
    <w:rsid w:val="003E15F6"/>
    <w:rsid w:val="003E325E"/>
    <w:rsid w:val="003E4438"/>
    <w:rsid w:val="003E4719"/>
    <w:rsid w:val="003E565C"/>
    <w:rsid w:val="003E5916"/>
    <w:rsid w:val="003E6BBE"/>
    <w:rsid w:val="003E6D03"/>
    <w:rsid w:val="003F0A95"/>
    <w:rsid w:val="003F10E1"/>
    <w:rsid w:val="003F49C4"/>
    <w:rsid w:val="003F4D8E"/>
    <w:rsid w:val="003F5ACC"/>
    <w:rsid w:val="003F6BB7"/>
    <w:rsid w:val="003F756E"/>
    <w:rsid w:val="003F7DDF"/>
    <w:rsid w:val="004001F8"/>
    <w:rsid w:val="004026B8"/>
    <w:rsid w:val="0040353B"/>
    <w:rsid w:val="004035A0"/>
    <w:rsid w:val="00403BC4"/>
    <w:rsid w:val="00403CA3"/>
    <w:rsid w:val="00406765"/>
    <w:rsid w:val="00406C8B"/>
    <w:rsid w:val="004115F3"/>
    <w:rsid w:val="00411929"/>
    <w:rsid w:val="00412B68"/>
    <w:rsid w:val="00412E25"/>
    <w:rsid w:val="00414C6F"/>
    <w:rsid w:val="00414DC9"/>
    <w:rsid w:val="004163A5"/>
    <w:rsid w:val="00416DBB"/>
    <w:rsid w:val="00416F53"/>
    <w:rsid w:val="00420759"/>
    <w:rsid w:val="004215D6"/>
    <w:rsid w:val="00421616"/>
    <w:rsid w:val="00422546"/>
    <w:rsid w:val="0042363B"/>
    <w:rsid w:val="004237F3"/>
    <w:rsid w:val="0042383D"/>
    <w:rsid w:val="00423C0F"/>
    <w:rsid w:val="00425AE2"/>
    <w:rsid w:val="0042695D"/>
    <w:rsid w:val="004269C9"/>
    <w:rsid w:val="00426CDB"/>
    <w:rsid w:val="00427156"/>
    <w:rsid w:val="00427484"/>
    <w:rsid w:val="00432985"/>
    <w:rsid w:val="00432EF1"/>
    <w:rsid w:val="0043463A"/>
    <w:rsid w:val="00435F0C"/>
    <w:rsid w:val="004402D7"/>
    <w:rsid w:val="00440BB1"/>
    <w:rsid w:val="004424AD"/>
    <w:rsid w:val="00444FCC"/>
    <w:rsid w:val="004467BA"/>
    <w:rsid w:val="00446D9C"/>
    <w:rsid w:val="0045070C"/>
    <w:rsid w:val="00450D1B"/>
    <w:rsid w:val="00451145"/>
    <w:rsid w:val="00453476"/>
    <w:rsid w:val="00454381"/>
    <w:rsid w:val="00454658"/>
    <w:rsid w:val="00455692"/>
    <w:rsid w:val="00456E31"/>
    <w:rsid w:val="00460339"/>
    <w:rsid w:val="0046058A"/>
    <w:rsid w:val="00461131"/>
    <w:rsid w:val="00461E8B"/>
    <w:rsid w:val="004622FA"/>
    <w:rsid w:val="00462913"/>
    <w:rsid w:val="00463112"/>
    <w:rsid w:val="004638DD"/>
    <w:rsid w:val="00464991"/>
    <w:rsid w:val="00464FA9"/>
    <w:rsid w:val="00465B16"/>
    <w:rsid w:val="00467DA8"/>
    <w:rsid w:val="00471DD9"/>
    <w:rsid w:val="00472596"/>
    <w:rsid w:val="0047315D"/>
    <w:rsid w:val="00473532"/>
    <w:rsid w:val="0047682D"/>
    <w:rsid w:val="004778F7"/>
    <w:rsid w:val="00480E4E"/>
    <w:rsid w:val="004813B8"/>
    <w:rsid w:val="00481D1A"/>
    <w:rsid w:val="004825B4"/>
    <w:rsid w:val="00482697"/>
    <w:rsid w:val="004834BE"/>
    <w:rsid w:val="00483772"/>
    <w:rsid w:val="00484B3A"/>
    <w:rsid w:val="0048756F"/>
    <w:rsid w:val="00487E67"/>
    <w:rsid w:val="004903B3"/>
    <w:rsid w:val="00493287"/>
    <w:rsid w:val="00494B04"/>
    <w:rsid w:val="00494B58"/>
    <w:rsid w:val="00494E95"/>
    <w:rsid w:val="0049684F"/>
    <w:rsid w:val="004A0CDF"/>
    <w:rsid w:val="004A1D9F"/>
    <w:rsid w:val="004A31DD"/>
    <w:rsid w:val="004A3881"/>
    <w:rsid w:val="004A3A11"/>
    <w:rsid w:val="004A6DEA"/>
    <w:rsid w:val="004A7642"/>
    <w:rsid w:val="004B0B07"/>
    <w:rsid w:val="004B3E45"/>
    <w:rsid w:val="004B4877"/>
    <w:rsid w:val="004B4D08"/>
    <w:rsid w:val="004B5052"/>
    <w:rsid w:val="004B76F7"/>
    <w:rsid w:val="004C05A3"/>
    <w:rsid w:val="004C34C7"/>
    <w:rsid w:val="004C380C"/>
    <w:rsid w:val="004C4CE3"/>
    <w:rsid w:val="004C683B"/>
    <w:rsid w:val="004D05C0"/>
    <w:rsid w:val="004D2B8B"/>
    <w:rsid w:val="004D5C45"/>
    <w:rsid w:val="004E0F46"/>
    <w:rsid w:val="004E1718"/>
    <w:rsid w:val="004E3ED6"/>
    <w:rsid w:val="004E41AB"/>
    <w:rsid w:val="004E443C"/>
    <w:rsid w:val="004E592F"/>
    <w:rsid w:val="004E5FAF"/>
    <w:rsid w:val="004E60AC"/>
    <w:rsid w:val="004E696B"/>
    <w:rsid w:val="004E7E0D"/>
    <w:rsid w:val="004F24B0"/>
    <w:rsid w:val="004F29BA"/>
    <w:rsid w:val="004F3B48"/>
    <w:rsid w:val="004F476E"/>
    <w:rsid w:val="004F520F"/>
    <w:rsid w:val="004F7523"/>
    <w:rsid w:val="004F7675"/>
    <w:rsid w:val="004F7DE1"/>
    <w:rsid w:val="00500268"/>
    <w:rsid w:val="00500380"/>
    <w:rsid w:val="005019FB"/>
    <w:rsid w:val="00503BD1"/>
    <w:rsid w:val="00503CA8"/>
    <w:rsid w:val="00503EDE"/>
    <w:rsid w:val="00505A99"/>
    <w:rsid w:val="00506593"/>
    <w:rsid w:val="00506DE3"/>
    <w:rsid w:val="00511E64"/>
    <w:rsid w:val="005129B3"/>
    <w:rsid w:val="0051399E"/>
    <w:rsid w:val="00514191"/>
    <w:rsid w:val="00514418"/>
    <w:rsid w:val="005150D4"/>
    <w:rsid w:val="00515AA7"/>
    <w:rsid w:val="005161FA"/>
    <w:rsid w:val="00516790"/>
    <w:rsid w:val="005168A3"/>
    <w:rsid w:val="005216EF"/>
    <w:rsid w:val="00523A66"/>
    <w:rsid w:val="00523AD3"/>
    <w:rsid w:val="00524F79"/>
    <w:rsid w:val="005253E5"/>
    <w:rsid w:val="005255C2"/>
    <w:rsid w:val="0052654F"/>
    <w:rsid w:val="0052755A"/>
    <w:rsid w:val="005315DA"/>
    <w:rsid w:val="00532894"/>
    <w:rsid w:val="00534749"/>
    <w:rsid w:val="00534BA9"/>
    <w:rsid w:val="005358BF"/>
    <w:rsid w:val="0053704A"/>
    <w:rsid w:val="00537C4F"/>
    <w:rsid w:val="005408F5"/>
    <w:rsid w:val="00543BFE"/>
    <w:rsid w:val="00550234"/>
    <w:rsid w:val="00551FC8"/>
    <w:rsid w:val="00554451"/>
    <w:rsid w:val="00554D3E"/>
    <w:rsid w:val="00555733"/>
    <w:rsid w:val="00556B5E"/>
    <w:rsid w:val="0055753C"/>
    <w:rsid w:val="0056364E"/>
    <w:rsid w:val="00565CFB"/>
    <w:rsid w:val="00566EDB"/>
    <w:rsid w:val="005709D5"/>
    <w:rsid w:val="00571989"/>
    <w:rsid w:val="00574F31"/>
    <w:rsid w:val="0057565D"/>
    <w:rsid w:val="00575E60"/>
    <w:rsid w:val="005839AB"/>
    <w:rsid w:val="00583C92"/>
    <w:rsid w:val="0058487A"/>
    <w:rsid w:val="00584DE9"/>
    <w:rsid w:val="00585A91"/>
    <w:rsid w:val="00585CCB"/>
    <w:rsid w:val="005861FD"/>
    <w:rsid w:val="005868DB"/>
    <w:rsid w:val="005878FB"/>
    <w:rsid w:val="00591F14"/>
    <w:rsid w:val="005923AA"/>
    <w:rsid w:val="00594342"/>
    <w:rsid w:val="00596276"/>
    <w:rsid w:val="00596F61"/>
    <w:rsid w:val="00597383"/>
    <w:rsid w:val="00597BD6"/>
    <w:rsid w:val="005A04E9"/>
    <w:rsid w:val="005A0693"/>
    <w:rsid w:val="005A09E2"/>
    <w:rsid w:val="005A0C37"/>
    <w:rsid w:val="005A0D9F"/>
    <w:rsid w:val="005A1C97"/>
    <w:rsid w:val="005A20B8"/>
    <w:rsid w:val="005A2757"/>
    <w:rsid w:val="005A2E4C"/>
    <w:rsid w:val="005A4F3E"/>
    <w:rsid w:val="005A4F4A"/>
    <w:rsid w:val="005A5B08"/>
    <w:rsid w:val="005A5B34"/>
    <w:rsid w:val="005A6C06"/>
    <w:rsid w:val="005A7792"/>
    <w:rsid w:val="005B2CD1"/>
    <w:rsid w:val="005B3069"/>
    <w:rsid w:val="005B4439"/>
    <w:rsid w:val="005B4F59"/>
    <w:rsid w:val="005B5620"/>
    <w:rsid w:val="005B6DBB"/>
    <w:rsid w:val="005C1513"/>
    <w:rsid w:val="005C3285"/>
    <w:rsid w:val="005C5898"/>
    <w:rsid w:val="005C5BDB"/>
    <w:rsid w:val="005C612E"/>
    <w:rsid w:val="005D3519"/>
    <w:rsid w:val="005D4860"/>
    <w:rsid w:val="005D579A"/>
    <w:rsid w:val="005D66CE"/>
    <w:rsid w:val="005E2C89"/>
    <w:rsid w:val="005E32C7"/>
    <w:rsid w:val="005E3865"/>
    <w:rsid w:val="005E46AB"/>
    <w:rsid w:val="005E4A0C"/>
    <w:rsid w:val="005F02F1"/>
    <w:rsid w:val="005F03B2"/>
    <w:rsid w:val="005F1D59"/>
    <w:rsid w:val="005F3E11"/>
    <w:rsid w:val="005F3F3D"/>
    <w:rsid w:val="005F4173"/>
    <w:rsid w:val="005F4753"/>
    <w:rsid w:val="005F5050"/>
    <w:rsid w:val="006011ED"/>
    <w:rsid w:val="006012F0"/>
    <w:rsid w:val="006034A8"/>
    <w:rsid w:val="006074B9"/>
    <w:rsid w:val="006114BC"/>
    <w:rsid w:val="00612650"/>
    <w:rsid w:val="006145E8"/>
    <w:rsid w:val="00616A74"/>
    <w:rsid w:val="00617931"/>
    <w:rsid w:val="00617E9C"/>
    <w:rsid w:val="00620AF1"/>
    <w:rsid w:val="00621676"/>
    <w:rsid w:val="00621C40"/>
    <w:rsid w:val="00624645"/>
    <w:rsid w:val="00633E02"/>
    <w:rsid w:val="006344E0"/>
    <w:rsid w:val="006350C3"/>
    <w:rsid w:val="00635564"/>
    <w:rsid w:val="0063577B"/>
    <w:rsid w:val="0063633A"/>
    <w:rsid w:val="00636DC0"/>
    <w:rsid w:val="006405C6"/>
    <w:rsid w:val="00642660"/>
    <w:rsid w:val="00642F9F"/>
    <w:rsid w:val="006443AE"/>
    <w:rsid w:val="0065126D"/>
    <w:rsid w:val="0065404A"/>
    <w:rsid w:val="00654F6E"/>
    <w:rsid w:val="00655E4F"/>
    <w:rsid w:val="00657DF0"/>
    <w:rsid w:val="006600CB"/>
    <w:rsid w:val="00660A3D"/>
    <w:rsid w:val="00661FF7"/>
    <w:rsid w:val="00664CA9"/>
    <w:rsid w:val="00664F01"/>
    <w:rsid w:val="00667E3F"/>
    <w:rsid w:val="00670259"/>
    <w:rsid w:val="00670455"/>
    <w:rsid w:val="00670C18"/>
    <w:rsid w:val="00670E1F"/>
    <w:rsid w:val="00671265"/>
    <w:rsid w:val="00673D61"/>
    <w:rsid w:val="00675190"/>
    <w:rsid w:val="006757E5"/>
    <w:rsid w:val="00675C14"/>
    <w:rsid w:val="00676EAA"/>
    <w:rsid w:val="006845C4"/>
    <w:rsid w:val="00684A24"/>
    <w:rsid w:val="00684A7A"/>
    <w:rsid w:val="00686829"/>
    <w:rsid w:val="0068760B"/>
    <w:rsid w:val="006878D5"/>
    <w:rsid w:val="00687FAD"/>
    <w:rsid w:val="00690DE0"/>
    <w:rsid w:val="00690E95"/>
    <w:rsid w:val="00691645"/>
    <w:rsid w:val="006922EA"/>
    <w:rsid w:val="00692C1A"/>
    <w:rsid w:val="00693ECB"/>
    <w:rsid w:val="00695353"/>
    <w:rsid w:val="006A56F8"/>
    <w:rsid w:val="006A7AB2"/>
    <w:rsid w:val="006B1D1D"/>
    <w:rsid w:val="006B2077"/>
    <w:rsid w:val="006B277C"/>
    <w:rsid w:val="006B30CF"/>
    <w:rsid w:val="006B3893"/>
    <w:rsid w:val="006B3DB6"/>
    <w:rsid w:val="006B41A0"/>
    <w:rsid w:val="006C0314"/>
    <w:rsid w:val="006C1287"/>
    <w:rsid w:val="006C14F0"/>
    <w:rsid w:val="006C2C90"/>
    <w:rsid w:val="006C4010"/>
    <w:rsid w:val="006C4742"/>
    <w:rsid w:val="006C60EB"/>
    <w:rsid w:val="006C73F7"/>
    <w:rsid w:val="006C768E"/>
    <w:rsid w:val="006C78CE"/>
    <w:rsid w:val="006D08CE"/>
    <w:rsid w:val="006D10EA"/>
    <w:rsid w:val="006D6106"/>
    <w:rsid w:val="006D6AB8"/>
    <w:rsid w:val="006D71DF"/>
    <w:rsid w:val="006D797D"/>
    <w:rsid w:val="006E054A"/>
    <w:rsid w:val="006E0D10"/>
    <w:rsid w:val="006E274B"/>
    <w:rsid w:val="006E3B96"/>
    <w:rsid w:val="006E4052"/>
    <w:rsid w:val="006E5E2B"/>
    <w:rsid w:val="006E6AC8"/>
    <w:rsid w:val="006F767B"/>
    <w:rsid w:val="00701998"/>
    <w:rsid w:val="007022FC"/>
    <w:rsid w:val="0070307B"/>
    <w:rsid w:val="00705686"/>
    <w:rsid w:val="00710528"/>
    <w:rsid w:val="0071178F"/>
    <w:rsid w:val="00711C45"/>
    <w:rsid w:val="00711D51"/>
    <w:rsid w:val="00712606"/>
    <w:rsid w:val="00712A60"/>
    <w:rsid w:val="0071525C"/>
    <w:rsid w:val="00715941"/>
    <w:rsid w:val="00715BD9"/>
    <w:rsid w:val="00717482"/>
    <w:rsid w:val="0072150B"/>
    <w:rsid w:val="00721A78"/>
    <w:rsid w:val="007225EC"/>
    <w:rsid w:val="0072342A"/>
    <w:rsid w:val="00725238"/>
    <w:rsid w:val="00727466"/>
    <w:rsid w:val="0073080F"/>
    <w:rsid w:val="00732AC8"/>
    <w:rsid w:val="00732BA0"/>
    <w:rsid w:val="00732D85"/>
    <w:rsid w:val="0073364D"/>
    <w:rsid w:val="00734277"/>
    <w:rsid w:val="007356C0"/>
    <w:rsid w:val="00741DA8"/>
    <w:rsid w:val="0074309B"/>
    <w:rsid w:val="00746AA9"/>
    <w:rsid w:val="007514C7"/>
    <w:rsid w:val="007534D2"/>
    <w:rsid w:val="00753A5F"/>
    <w:rsid w:val="00753F76"/>
    <w:rsid w:val="00754B3D"/>
    <w:rsid w:val="00755231"/>
    <w:rsid w:val="00755E3C"/>
    <w:rsid w:val="0075666E"/>
    <w:rsid w:val="007576DD"/>
    <w:rsid w:val="00760676"/>
    <w:rsid w:val="00760D9C"/>
    <w:rsid w:val="0076109D"/>
    <w:rsid w:val="0076135F"/>
    <w:rsid w:val="00762C4F"/>
    <w:rsid w:val="007631EE"/>
    <w:rsid w:val="00763AD8"/>
    <w:rsid w:val="00764536"/>
    <w:rsid w:val="00766CA9"/>
    <w:rsid w:val="00767836"/>
    <w:rsid w:val="00767864"/>
    <w:rsid w:val="0077039C"/>
    <w:rsid w:val="00771BE9"/>
    <w:rsid w:val="00774C89"/>
    <w:rsid w:val="00776901"/>
    <w:rsid w:val="00781EB1"/>
    <w:rsid w:val="007834CF"/>
    <w:rsid w:val="007851CD"/>
    <w:rsid w:val="00786B62"/>
    <w:rsid w:val="00787FE8"/>
    <w:rsid w:val="007904EE"/>
    <w:rsid w:val="00791556"/>
    <w:rsid w:val="00792F19"/>
    <w:rsid w:val="00793FB6"/>
    <w:rsid w:val="00794116"/>
    <w:rsid w:val="007942F1"/>
    <w:rsid w:val="00794A8C"/>
    <w:rsid w:val="00797670"/>
    <w:rsid w:val="007A015F"/>
    <w:rsid w:val="007A2CF0"/>
    <w:rsid w:val="007A32EA"/>
    <w:rsid w:val="007A50D4"/>
    <w:rsid w:val="007A55C0"/>
    <w:rsid w:val="007A6C90"/>
    <w:rsid w:val="007A7B4D"/>
    <w:rsid w:val="007B0952"/>
    <w:rsid w:val="007B3B7F"/>
    <w:rsid w:val="007B47DA"/>
    <w:rsid w:val="007B5EDF"/>
    <w:rsid w:val="007B6262"/>
    <w:rsid w:val="007B7A1F"/>
    <w:rsid w:val="007C0D4A"/>
    <w:rsid w:val="007C0F87"/>
    <w:rsid w:val="007C112F"/>
    <w:rsid w:val="007C1489"/>
    <w:rsid w:val="007C1AF7"/>
    <w:rsid w:val="007C2EDA"/>
    <w:rsid w:val="007C2FEE"/>
    <w:rsid w:val="007C3847"/>
    <w:rsid w:val="007C5B00"/>
    <w:rsid w:val="007C5CC0"/>
    <w:rsid w:val="007C6670"/>
    <w:rsid w:val="007C6C66"/>
    <w:rsid w:val="007C7F73"/>
    <w:rsid w:val="007D070B"/>
    <w:rsid w:val="007D0793"/>
    <w:rsid w:val="007D0862"/>
    <w:rsid w:val="007D0C19"/>
    <w:rsid w:val="007D2B61"/>
    <w:rsid w:val="007D43EE"/>
    <w:rsid w:val="007D4F8D"/>
    <w:rsid w:val="007D5AF0"/>
    <w:rsid w:val="007D5C6A"/>
    <w:rsid w:val="007D5ED9"/>
    <w:rsid w:val="007D7FA5"/>
    <w:rsid w:val="007E01B7"/>
    <w:rsid w:val="007E2DA4"/>
    <w:rsid w:val="007E33B8"/>
    <w:rsid w:val="007E3E85"/>
    <w:rsid w:val="007E6322"/>
    <w:rsid w:val="007F0AB0"/>
    <w:rsid w:val="007F191B"/>
    <w:rsid w:val="007F1ED1"/>
    <w:rsid w:val="007F1EF9"/>
    <w:rsid w:val="007F34CA"/>
    <w:rsid w:val="007F3E82"/>
    <w:rsid w:val="007F7138"/>
    <w:rsid w:val="00802D3D"/>
    <w:rsid w:val="00803A17"/>
    <w:rsid w:val="00804B2B"/>
    <w:rsid w:val="008057F9"/>
    <w:rsid w:val="00806C89"/>
    <w:rsid w:val="00807861"/>
    <w:rsid w:val="008112E9"/>
    <w:rsid w:val="00812373"/>
    <w:rsid w:val="0081511F"/>
    <w:rsid w:val="0081539F"/>
    <w:rsid w:val="00816D8B"/>
    <w:rsid w:val="00817104"/>
    <w:rsid w:val="00821953"/>
    <w:rsid w:val="00826FD8"/>
    <w:rsid w:val="00830C6F"/>
    <w:rsid w:val="00831791"/>
    <w:rsid w:val="00833976"/>
    <w:rsid w:val="00835689"/>
    <w:rsid w:val="008357C5"/>
    <w:rsid w:val="00837713"/>
    <w:rsid w:val="008417B4"/>
    <w:rsid w:val="00841AA8"/>
    <w:rsid w:val="00842CEC"/>
    <w:rsid w:val="00844882"/>
    <w:rsid w:val="00845810"/>
    <w:rsid w:val="0084670E"/>
    <w:rsid w:val="00846DEB"/>
    <w:rsid w:val="00854D11"/>
    <w:rsid w:val="00857453"/>
    <w:rsid w:val="008600D9"/>
    <w:rsid w:val="00860C0E"/>
    <w:rsid w:val="0086118B"/>
    <w:rsid w:val="00861527"/>
    <w:rsid w:val="00861D00"/>
    <w:rsid w:val="008636B6"/>
    <w:rsid w:val="0086394D"/>
    <w:rsid w:val="00864EF6"/>
    <w:rsid w:val="0086513E"/>
    <w:rsid w:val="00865475"/>
    <w:rsid w:val="00865DA2"/>
    <w:rsid w:val="00866424"/>
    <w:rsid w:val="00870E02"/>
    <w:rsid w:val="008731D6"/>
    <w:rsid w:val="00873DAC"/>
    <w:rsid w:val="0087460C"/>
    <w:rsid w:val="00875D94"/>
    <w:rsid w:val="0088139B"/>
    <w:rsid w:val="008832EC"/>
    <w:rsid w:val="00883C24"/>
    <w:rsid w:val="00883F8C"/>
    <w:rsid w:val="00884262"/>
    <w:rsid w:val="00884D9B"/>
    <w:rsid w:val="00886770"/>
    <w:rsid w:val="00887714"/>
    <w:rsid w:val="00891C93"/>
    <w:rsid w:val="00891E48"/>
    <w:rsid w:val="008923C7"/>
    <w:rsid w:val="0089326B"/>
    <w:rsid w:val="00894E2E"/>
    <w:rsid w:val="00895E17"/>
    <w:rsid w:val="00897692"/>
    <w:rsid w:val="008A073D"/>
    <w:rsid w:val="008A1F1A"/>
    <w:rsid w:val="008A3787"/>
    <w:rsid w:val="008A3825"/>
    <w:rsid w:val="008A5228"/>
    <w:rsid w:val="008A5E7B"/>
    <w:rsid w:val="008A73E3"/>
    <w:rsid w:val="008B02D4"/>
    <w:rsid w:val="008B113B"/>
    <w:rsid w:val="008B2098"/>
    <w:rsid w:val="008B4095"/>
    <w:rsid w:val="008B56EB"/>
    <w:rsid w:val="008B5AD8"/>
    <w:rsid w:val="008B6A7E"/>
    <w:rsid w:val="008B6E72"/>
    <w:rsid w:val="008B7470"/>
    <w:rsid w:val="008C2691"/>
    <w:rsid w:val="008C2CAC"/>
    <w:rsid w:val="008C78DF"/>
    <w:rsid w:val="008D2BA8"/>
    <w:rsid w:val="008D519D"/>
    <w:rsid w:val="008D6046"/>
    <w:rsid w:val="008E1447"/>
    <w:rsid w:val="008E1C61"/>
    <w:rsid w:val="008E3649"/>
    <w:rsid w:val="008E4E15"/>
    <w:rsid w:val="008E6863"/>
    <w:rsid w:val="008E70E5"/>
    <w:rsid w:val="008F0BDC"/>
    <w:rsid w:val="008F12E1"/>
    <w:rsid w:val="008F15A7"/>
    <w:rsid w:val="008F255F"/>
    <w:rsid w:val="008F4027"/>
    <w:rsid w:val="008F5B93"/>
    <w:rsid w:val="008F726B"/>
    <w:rsid w:val="00901876"/>
    <w:rsid w:val="00902A02"/>
    <w:rsid w:val="00903679"/>
    <w:rsid w:val="009036A6"/>
    <w:rsid w:val="0090593A"/>
    <w:rsid w:val="00905C49"/>
    <w:rsid w:val="00910990"/>
    <w:rsid w:val="00910EBC"/>
    <w:rsid w:val="009113E0"/>
    <w:rsid w:val="0091413D"/>
    <w:rsid w:val="009161FE"/>
    <w:rsid w:val="0091756A"/>
    <w:rsid w:val="00920046"/>
    <w:rsid w:val="00922036"/>
    <w:rsid w:val="009239FE"/>
    <w:rsid w:val="00924E95"/>
    <w:rsid w:val="00926049"/>
    <w:rsid w:val="0092615D"/>
    <w:rsid w:val="00926A1E"/>
    <w:rsid w:val="00932725"/>
    <w:rsid w:val="00933628"/>
    <w:rsid w:val="009344AF"/>
    <w:rsid w:val="00935398"/>
    <w:rsid w:val="009358BA"/>
    <w:rsid w:val="00936897"/>
    <w:rsid w:val="00936E1E"/>
    <w:rsid w:val="009377C2"/>
    <w:rsid w:val="00937AF3"/>
    <w:rsid w:val="0094150A"/>
    <w:rsid w:val="009419D2"/>
    <w:rsid w:val="0094565C"/>
    <w:rsid w:val="0094570C"/>
    <w:rsid w:val="00950C9F"/>
    <w:rsid w:val="00951173"/>
    <w:rsid w:val="00951409"/>
    <w:rsid w:val="0095162F"/>
    <w:rsid w:val="009521B8"/>
    <w:rsid w:val="009528C8"/>
    <w:rsid w:val="0095358C"/>
    <w:rsid w:val="0095572B"/>
    <w:rsid w:val="009559F6"/>
    <w:rsid w:val="00961500"/>
    <w:rsid w:val="009638DC"/>
    <w:rsid w:val="009661D6"/>
    <w:rsid w:val="0096689E"/>
    <w:rsid w:val="00966B21"/>
    <w:rsid w:val="00970C60"/>
    <w:rsid w:val="0097124D"/>
    <w:rsid w:val="00971410"/>
    <w:rsid w:val="00974823"/>
    <w:rsid w:val="0098562F"/>
    <w:rsid w:val="0098587E"/>
    <w:rsid w:val="00985BE0"/>
    <w:rsid w:val="00990217"/>
    <w:rsid w:val="00991EC4"/>
    <w:rsid w:val="009924AA"/>
    <w:rsid w:val="009929DD"/>
    <w:rsid w:val="00992FC9"/>
    <w:rsid w:val="0099370D"/>
    <w:rsid w:val="00994705"/>
    <w:rsid w:val="00996E60"/>
    <w:rsid w:val="009A3E4B"/>
    <w:rsid w:val="009A51F4"/>
    <w:rsid w:val="009B0763"/>
    <w:rsid w:val="009B091C"/>
    <w:rsid w:val="009B115E"/>
    <w:rsid w:val="009B487A"/>
    <w:rsid w:val="009B621B"/>
    <w:rsid w:val="009B7595"/>
    <w:rsid w:val="009B7E33"/>
    <w:rsid w:val="009C0E7D"/>
    <w:rsid w:val="009C2934"/>
    <w:rsid w:val="009C41D9"/>
    <w:rsid w:val="009C4899"/>
    <w:rsid w:val="009C6C6B"/>
    <w:rsid w:val="009C6EEC"/>
    <w:rsid w:val="009C6F83"/>
    <w:rsid w:val="009C7887"/>
    <w:rsid w:val="009D013C"/>
    <w:rsid w:val="009D06BB"/>
    <w:rsid w:val="009D219E"/>
    <w:rsid w:val="009D2220"/>
    <w:rsid w:val="009D5957"/>
    <w:rsid w:val="009D7CB0"/>
    <w:rsid w:val="009E0A2A"/>
    <w:rsid w:val="009E17A7"/>
    <w:rsid w:val="009E36A9"/>
    <w:rsid w:val="009E384B"/>
    <w:rsid w:val="009E4106"/>
    <w:rsid w:val="009E7A08"/>
    <w:rsid w:val="009F372C"/>
    <w:rsid w:val="009F37D0"/>
    <w:rsid w:val="009F383B"/>
    <w:rsid w:val="009F61E7"/>
    <w:rsid w:val="00A0052D"/>
    <w:rsid w:val="00A00788"/>
    <w:rsid w:val="00A01812"/>
    <w:rsid w:val="00A02742"/>
    <w:rsid w:val="00A0287E"/>
    <w:rsid w:val="00A03CD1"/>
    <w:rsid w:val="00A045D1"/>
    <w:rsid w:val="00A075BF"/>
    <w:rsid w:val="00A0786B"/>
    <w:rsid w:val="00A10CBD"/>
    <w:rsid w:val="00A114AF"/>
    <w:rsid w:val="00A17FCE"/>
    <w:rsid w:val="00A20E5B"/>
    <w:rsid w:val="00A24D38"/>
    <w:rsid w:val="00A27757"/>
    <w:rsid w:val="00A27F4E"/>
    <w:rsid w:val="00A304DF"/>
    <w:rsid w:val="00A31862"/>
    <w:rsid w:val="00A31FE8"/>
    <w:rsid w:val="00A34234"/>
    <w:rsid w:val="00A34E1A"/>
    <w:rsid w:val="00A35679"/>
    <w:rsid w:val="00A35C9A"/>
    <w:rsid w:val="00A36B58"/>
    <w:rsid w:val="00A36DB4"/>
    <w:rsid w:val="00A4067E"/>
    <w:rsid w:val="00A40745"/>
    <w:rsid w:val="00A4164D"/>
    <w:rsid w:val="00A4207A"/>
    <w:rsid w:val="00A43D21"/>
    <w:rsid w:val="00A44363"/>
    <w:rsid w:val="00A4604D"/>
    <w:rsid w:val="00A4657F"/>
    <w:rsid w:val="00A474D3"/>
    <w:rsid w:val="00A47878"/>
    <w:rsid w:val="00A47E0D"/>
    <w:rsid w:val="00A53198"/>
    <w:rsid w:val="00A54F58"/>
    <w:rsid w:val="00A551D7"/>
    <w:rsid w:val="00A555F1"/>
    <w:rsid w:val="00A565FB"/>
    <w:rsid w:val="00A60B4A"/>
    <w:rsid w:val="00A61A93"/>
    <w:rsid w:val="00A654F2"/>
    <w:rsid w:val="00A6577E"/>
    <w:rsid w:val="00A671FF"/>
    <w:rsid w:val="00A67A29"/>
    <w:rsid w:val="00A71F3D"/>
    <w:rsid w:val="00A72737"/>
    <w:rsid w:val="00A7322E"/>
    <w:rsid w:val="00A73809"/>
    <w:rsid w:val="00A73D85"/>
    <w:rsid w:val="00A744C1"/>
    <w:rsid w:val="00A748BE"/>
    <w:rsid w:val="00A74A26"/>
    <w:rsid w:val="00A7698A"/>
    <w:rsid w:val="00A77587"/>
    <w:rsid w:val="00A77D58"/>
    <w:rsid w:val="00A77D5A"/>
    <w:rsid w:val="00A80112"/>
    <w:rsid w:val="00A80241"/>
    <w:rsid w:val="00A81137"/>
    <w:rsid w:val="00A84246"/>
    <w:rsid w:val="00A928FA"/>
    <w:rsid w:val="00A9340F"/>
    <w:rsid w:val="00A96B76"/>
    <w:rsid w:val="00A970F1"/>
    <w:rsid w:val="00A97213"/>
    <w:rsid w:val="00AA3460"/>
    <w:rsid w:val="00AA6831"/>
    <w:rsid w:val="00AB2C82"/>
    <w:rsid w:val="00AB3283"/>
    <w:rsid w:val="00AB4B5A"/>
    <w:rsid w:val="00AB58B9"/>
    <w:rsid w:val="00AB5A44"/>
    <w:rsid w:val="00AB5E91"/>
    <w:rsid w:val="00AC2548"/>
    <w:rsid w:val="00AC32DD"/>
    <w:rsid w:val="00AC3A61"/>
    <w:rsid w:val="00AC425F"/>
    <w:rsid w:val="00AC545C"/>
    <w:rsid w:val="00AC5AEF"/>
    <w:rsid w:val="00AC661D"/>
    <w:rsid w:val="00AD08FB"/>
    <w:rsid w:val="00AD11D2"/>
    <w:rsid w:val="00AD1B74"/>
    <w:rsid w:val="00AD2C81"/>
    <w:rsid w:val="00AD525A"/>
    <w:rsid w:val="00AD5EDF"/>
    <w:rsid w:val="00AD6321"/>
    <w:rsid w:val="00AD6CB6"/>
    <w:rsid w:val="00AE120B"/>
    <w:rsid w:val="00AE1757"/>
    <w:rsid w:val="00AE4505"/>
    <w:rsid w:val="00AE5FCD"/>
    <w:rsid w:val="00AE618D"/>
    <w:rsid w:val="00AF037E"/>
    <w:rsid w:val="00AF0DA0"/>
    <w:rsid w:val="00AF250A"/>
    <w:rsid w:val="00AF25DB"/>
    <w:rsid w:val="00AF487D"/>
    <w:rsid w:val="00AF5E66"/>
    <w:rsid w:val="00B00326"/>
    <w:rsid w:val="00B01208"/>
    <w:rsid w:val="00B03D72"/>
    <w:rsid w:val="00B0434B"/>
    <w:rsid w:val="00B076A0"/>
    <w:rsid w:val="00B07892"/>
    <w:rsid w:val="00B07F02"/>
    <w:rsid w:val="00B119CB"/>
    <w:rsid w:val="00B129C0"/>
    <w:rsid w:val="00B131CC"/>
    <w:rsid w:val="00B15A7D"/>
    <w:rsid w:val="00B160F8"/>
    <w:rsid w:val="00B17DC8"/>
    <w:rsid w:val="00B20A93"/>
    <w:rsid w:val="00B21DF0"/>
    <w:rsid w:val="00B23828"/>
    <w:rsid w:val="00B23E41"/>
    <w:rsid w:val="00B265D7"/>
    <w:rsid w:val="00B276D7"/>
    <w:rsid w:val="00B30171"/>
    <w:rsid w:val="00B301D0"/>
    <w:rsid w:val="00B30709"/>
    <w:rsid w:val="00B3342D"/>
    <w:rsid w:val="00B350BB"/>
    <w:rsid w:val="00B35FD3"/>
    <w:rsid w:val="00B40082"/>
    <w:rsid w:val="00B41265"/>
    <w:rsid w:val="00B414E2"/>
    <w:rsid w:val="00B41DAA"/>
    <w:rsid w:val="00B42A75"/>
    <w:rsid w:val="00B45DD8"/>
    <w:rsid w:val="00B507E4"/>
    <w:rsid w:val="00B50C7E"/>
    <w:rsid w:val="00B5239A"/>
    <w:rsid w:val="00B533B7"/>
    <w:rsid w:val="00B55A8E"/>
    <w:rsid w:val="00B56018"/>
    <w:rsid w:val="00B5789A"/>
    <w:rsid w:val="00B61B3F"/>
    <w:rsid w:val="00B61D2F"/>
    <w:rsid w:val="00B62EEC"/>
    <w:rsid w:val="00B6372B"/>
    <w:rsid w:val="00B64470"/>
    <w:rsid w:val="00B648D4"/>
    <w:rsid w:val="00B64ED5"/>
    <w:rsid w:val="00B65024"/>
    <w:rsid w:val="00B65D4D"/>
    <w:rsid w:val="00B672E7"/>
    <w:rsid w:val="00B6757E"/>
    <w:rsid w:val="00B67C93"/>
    <w:rsid w:val="00B67DBB"/>
    <w:rsid w:val="00B71382"/>
    <w:rsid w:val="00B7175A"/>
    <w:rsid w:val="00B71C28"/>
    <w:rsid w:val="00B731B7"/>
    <w:rsid w:val="00B7343B"/>
    <w:rsid w:val="00B738A9"/>
    <w:rsid w:val="00B740DC"/>
    <w:rsid w:val="00B74934"/>
    <w:rsid w:val="00B7498D"/>
    <w:rsid w:val="00B75A5C"/>
    <w:rsid w:val="00B8029A"/>
    <w:rsid w:val="00B812A1"/>
    <w:rsid w:val="00B82258"/>
    <w:rsid w:val="00B84D25"/>
    <w:rsid w:val="00B85B10"/>
    <w:rsid w:val="00B86CF7"/>
    <w:rsid w:val="00B8785F"/>
    <w:rsid w:val="00B90DC4"/>
    <w:rsid w:val="00B91045"/>
    <w:rsid w:val="00B91FD3"/>
    <w:rsid w:val="00B91FEB"/>
    <w:rsid w:val="00B93118"/>
    <w:rsid w:val="00B95470"/>
    <w:rsid w:val="00B95B96"/>
    <w:rsid w:val="00B96F54"/>
    <w:rsid w:val="00BA17B3"/>
    <w:rsid w:val="00BA40D0"/>
    <w:rsid w:val="00BA42BC"/>
    <w:rsid w:val="00BA4785"/>
    <w:rsid w:val="00BA6A24"/>
    <w:rsid w:val="00BA70A8"/>
    <w:rsid w:val="00BA7F58"/>
    <w:rsid w:val="00BB03D7"/>
    <w:rsid w:val="00BB069F"/>
    <w:rsid w:val="00BB1FAF"/>
    <w:rsid w:val="00BB427F"/>
    <w:rsid w:val="00BB75AB"/>
    <w:rsid w:val="00BB7CA0"/>
    <w:rsid w:val="00BC1640"/>
    <w:rsid w:val="00BC46F6"/>
    <w:rsid w:val="00BC6071"/>
    <w:rsid w:val="00BC72BC"/>
    <w:rsid w:val="00BC7567"/>
    <w:rsid w:val="00BD027C"/>
    <w:rsid w:val="00BD028E"/>
    <w:rsid w:val="00BD0BF0"/>
    <w:rsid w:val="00BD1327"/>
    <w:rsid w:val="00BD1547"/>
    <w:rsid w:val="00BD2D6A"/>
    <w:rsid w:val="00BD5400"/>
    <w:rsid w:val="00BD6EA0"/>
    <w:rsid w:val="00BE1F97"/>
    <w:rsid w:val="00BE289E"/>
    <w:rsid w:val="00BE437D"/>
    <w:rsid w:val="00BE6B6D"/>
    <w:rsid w:val="00BF1108"/>
    <w:rsid w:val="00BF1B83"/>
    <w:rsid w:val="00BF2811"/>
    <w:rsid w:val="00BF34A9"/>
    <w:rsid w:val="00BF40AA"/>
    <w:rsid w:val="00BF58E7"/>
    <w:rsid w:val="00BF71EE"/>
    <w:rsid w:val="00C00FC2"/>
    <w:rsid w:val="00C01DF4"/>
    <w:rsid w:val="00C04B33"/>
    <w:rsid w:val="00C05E80"/>
    <w:rsid w:val="00C05FE8"/>
    <w:rsid w:val="00C07552"/>
    <w:rsid w:val="00C10484"/>
    <w:rsid w:val="00C11B86"/>
    <w:rsid w:val="00C12F58"/>
    <w:rsid w:val="00C14E46"/>
    <w:rsid w:val="00C15618"/>
    <w:rsid w:val="00C1692E"/>
    <w:rsid w:val="00C20CBB"/>
    <w:rsid w:val="00C21746"/>
    <w:rsid w:val="00C2327E"/>
    <w:rsid w:val="00C234A1"/>
    <w:rsid w:val="00C25524"/>
    <w:rsid w:val="00C26A13"/>
    <w:rsid w:val="00C31CA3"/>
    <w:rsid w:val="00C3313A"/>
    <w:rsid w:val="00C34D6B"/>
    <w:rsid w:val="00C34E37"/>
    <w:rsid w:val="00C34E77"/>
    <w:rsid w:val="00C36A32"/>
    <w:rsid w:val="00C379B1"/>
    <w:rsid w:val="00C4008A"/>
    <w:rsid w:val="00C40D40"/>
    <w:rsid w:val="00C41538"/>
    <w:rsid w:val="00C43A84"/>
    <w:rsid w:val="00C43F16"/>
    <w:rsid w:val="00C4795A"/>
    <w:rsid w:val="00C47DC9"/>
    <w:rsid w:val="00C47F14"/>
    <w:rsid w:val="00C50855"/>
    <w:rsid w:val="00C531C9"/>
    <w:rsid w:val="00C53601"/>
    <w:rsid w:val="00C56689"/>
    <w:rsid w:val="00C574A2"/>
    <w:rsid w:val="00C60B36"/>
    <w:rsid w:val="00C60D4F"/>
    <w:rsid w:val="00C61A58"/>
    <w:rsid w:val="00C6232A"/>
    <w:rsid w:val="00C64E8A"/>
    <w:rsid w:val="00C64E90"/>
    <w:rsid w:val="00C66202"/>
    <w:rsid w:val="00C6684F"/>
    <w:rsid w:val="00C6766A"/>
    <w:rsid w:val="00C67C8A"/>
    <w:rsid w:val="00C70007"/>
    <w:rsid w:val="00C71634"/>
    <w:rsid w:val="00C72B00"/>
    <w:rsid w:val="00C735AB"/>
    <w:rsid w:val="00C74A46"/>
    <w:rsid w:val="00C75D2A"/>
    <w:rsid w:val="00C76747"/>
    <w:rsid w:val="00C76C1E"/>
    <w:rsid w:val="00C77390"/>
    <w:rsid w:val="00C77A1B"/>
    <w:rsid w:val="00C81F4B"/>
    <w:rsid w:val="00C824A8"/>
    <w:rsid w:val="00C82850"/>
    <w:rsid w:val="00C86A9E"/>
    <w:rsid w:val="00C8772F"/>
    <w:rsid w:val="00C90254"/>
    <w:rsid w:val="00C90A9C"/>
    <w:rsid w:val="00C91F81"/>
    <w:rsid w:val="00C927A5"/>
    <w:rsid w:val="00C93299"/>
    <w:rsid w:val="00C93874"/>
    <w:rsid w:val="00C95BBA"/>
    <w:rsid w:val="00C975CB"/>
    <w:rsid w:val="00CA0FAF"/>
    <w:rsid w:val="00CA2E4E"/>
    <w:rsid w:val="00CA3206"/>
    <w:rsid w:val="00CA347B"/>
    <w:rsid w:val="00CB1BAC"/>
    <w:rsid w:val="00CB2520"/>
    <w:rsid w:val="00CB43AD"/>
    <w:rsid w:val="00CB4D7E"/>
    <w:rsid w:val="00CB6309"/>
    <w:rsid w:val="00CB6B05"/>
    <w:rsid w:val="00CC1277"/>
    <w:rsid w:val="00CC13FB"/>
    <w:rsid w:val="00CC1E20"/>
    <w:rsid w:val="00CC4D82"/>
    <w:rsid w:val="00CC60B3"/>
    <w:rsid w:val="00CC6215"/>
    <w:rsid w:val="00CC63CC"/>
    <w:rsid w:val="00CC6768"/>
    <w:rsid w:val="00CC6ECD"/>
    <w:rsid w:val="00CC71FE"/>
    <w:rsid w:val="00CD02DE"/>
    <w:rsid w:val="00CD1B5C"/>
    <w:rsid w:val="00CD4AD4"/>
    <w:rsid w:val="00CD62D9"/>
    <w:rsid w:val="00CD6548"/>
    <w:rsid w:val="00CD74BA"/>
    <w:rsid w:val="00CE020A"/>
    <w:rsid w:val="00CE38EC"/>
    <w:rsid w:val="00CE607B"/>
    <w:rsid w:val="00CE776F"/>
    <w:rsid w:val="00CF16AB"/>
    <w:rsid w:val="00CF2058"/>
    <w:rsid w:val="00CF2651"/>
    <w:rsid w:val="00CF334E"/>
    <w:rsid w:val="00CF3F2B"/>
    <w:rsid w:val="00CF47A8"/>
    <w:rsid w:val="00CF5B95"/>
    <w:rsid w:val="00CF7467"/>
    <w:rsid w:val="00D015F2"/>
    <w:rsid w:val="00D04107"/>
    <w:rsid w:val="00D04441"/>
    <w:rsid w:val="00D045B5"/>
    <w:rsid w:val="00D050CE"/>
    <w:rsid w:val="00D05635"/>
    <w:rsid w:val="00D06330"/>
    <w:rsid w:val="00D0682A"/>
    <w:rsid w:val="00D10879"/>
    <w:rsid w:val="00D1092E"/>
    <w:rsid w:val="00D124E2"/>
    <w:rsid w:val="00D12DC9"/>
    <w:rsid w:val="00D1462E"/>
    <w:rsid w:val="00D17184"/>
    <w:rsid w:val="00D201F3"/>
    <w:rsid w:val="00D20D0D"/>
    <w:rsid w:val="00D22CBE"/>
    <w:rsid w:val="00D23EE9"/>
    <w:rsid w:val="00D2747C"/>
    <w:rsid w:val="00D30B4C"/>
    <w:rsid w:val="00D30E67"/>
    <w:rsid w:val="00D31860"/>
    <w:rsid w:val="00D32A60"/>
    <w:rsid w:val="00D337DF"/>
    <w:rsid w:val="00D35A5A"/>
    <w:rsid w:val="00D36F10"/>
    <w:rsid w:val="00D41ABB"/>
    <w:rsid w:val="00D4279C"/>
    <w:rsid w:val="00D45EF7"/>
    <w:rsid w:val="00D462D7"/>
    <w:rsid w:val="00D46B51"/>
    <w:rsid w:val="00D47CB0"/>
    <w:rsid w:val="00D47F60"/>
    <w:rsid w:val="00D505B4"/>
    <w:rsid w:val="00D50A8C"/>
    <w:rsid w:val="00D51315"/>
    <w:rsid w:val="00D5136E"/>
    <w:rsid w:val="00D520AD"/>
    <w:rsid w:val="00D52CEE"/>
    <w:rsid w:val="00D53AC8"/>
    <w:rsid w:val="00D54E34"/>
    <w:rsid w:val="00D56340"/>
    <w:rsid w:val="00D61650"/>
    <w:rsid w:val="00D61B9E"/>
    <w:rsid w:val="00D62681"/>
    <w:rsid w:val="00D62839"/>
    <w:rsid w:val="00D6310F"/>
    <w:rsid w:val="00D63F6E"/>
    <w:rsid w:val="00D645AB"/>
    <w:rsid w:val="00D64DAD"/>
    <w:rsid w:val="00D71EF4"/>
    <w:rsid w:val="00D72D95"/>
    <w:rsid w:val="00D7482C"/>
    <w:rsid w:val="00D75546"/>
    <w:rsid w:val="00D80BD8"/>
    <w:rsid w:val="00D824BD"/>
    <w:rsid w:val="00D825CE"/>
    <w:rsid w:val="00D83634"/>
    <w:rsid w:val="00D83A0A"/>
    <w:rsid w:val="00D84318"/>
    <w:rsid w:val="00D857B5"/>
    <w:rsid w:val="00D8689E"/>
    <w:rsid w:val="00D86A60"/>
    <w:rsid w:val="00D91A7D"/>
    <w:rsid w:val="00D921EA"/>
    <w:rsid w:val="00D92E13"/>
    <w:rsid w:val="00D93075"/>
    <w:rsid w:val="00D930D9"/>
    <w:rsid w:val="00D96A43"/>
    <w:rsid w:val="00D97AA6"/>
    <w:rsid w:val="00DA01AF"/>
    <w:rsid w:val="00DA0D79"/>
    <w:rsid w:val="00DA0F9D"/>
    <w:rsid w:val="00DA335F"/>
    <w:rsid w:val="00DA3865"/>
    <w:rsid w:val="00DA3C4A"/>
    <w:rsid w:val="00DA65F1"/>
    <w:rsid w:val="00DA66BA"/>
    <w:rsid w:val="00DA67DE"/>
    <w:rsid w:val="00DA6F06"/>
    <w:rsid w:val="00DA7BDB"/>
    <w:rsid w:val="00DB0C08"/>
    <w:rsid w:val="00DB1F0D"/>
    <w:rsid w:val="00DB2943"/>
    <w:rsid w:val="00DB3494"/>
    <w:rsid w:val="00DB6842"/>
    <w:rsid w:val="00DC2111"/>
    <w:rsid w:val="00DC21D9"/>
    <w:rsid w:val="00DC47AE"/>
    <w:rsid w:val="00DC5050"/>
    <w:rsid w:val="00DC53E3"/>
    <w:rsid w:val="00DC595E"/>
    <w:rsid w:val="00DC59CE"/>
    <w:rsid w:val="00DC6D45"/>
    <w:rsid w:val="00DC731D"/>
    <w:rsid w:val="00DC7F40"/>
    <w:rsid w:val="00DD114E"/>
    <w:rsid w:val="00DD1422"/>
    <w:rsid w:val="00DD3DCE"/>
    <w:rsid w:val="00DD435B"/>
    <w:rsid w:val="00DD4B67"/>
    <w:rsid w:val="00DD55BF"/>
    <w:rsid w:val="00DD566F"/>
    <w:rsid w:val="00DD567F"/>
    <w:rsid w:val="00DD57A0"/>
    <w:rsid w:val="00DD5F8B"/>
    <w:rsid w:val="00DD7045"/>
    <w:rsid w:val="00DD7538"/>
    <w:rsid w:val="00DE0701"/>
    <w:rsid w:val="00DE3669"/>
    <w:rsid w:val="00DE509B"/>
    <w:rsid w:val="00DE56C0"/>
    <w:rsid w:val="00DE78E9"/>
    <w:rsid w:val="00DF1226"/>
    <w:rsid w:val="00DF125E"/>
    <w:rsid w:val="00DF18EE"/>
    <w:rsid w:val="00DF1A46"/>
    <w:rsid w:val="00DF1EA7"/>
    <w:rsid w:val="00DF292B"/>
    <w:rsid w:val="00DF322F"/>
    <w:rsid w:val="00DF4908"/>
    <w:rsid w:val="00DF62D1"/>
    <w:rsid w:val="00DF641A"/>
    <w:rsid w:val="00DF70E3"/>
    <w:rsid w:val="00DF70E4"/>
    <w:rsid w:val="00E0296B"/>
    <w:rsid w:val="00E02DE8"/>
    <w:rsid w:val="00E02F36"/>
    <w:rsid w:val="00E03064"/>
    <w:rsid w:val="00E03846"/>
    <w:rsid w:val="00E03BE0"/>
    <w:rsid w:val="00E04A62"/>
    <w:rsid w:val="00E06FB1"/>
    <w:rsid w:val="00E076A7"/>
    <w:rsid w:val="00E11089"/>
    <w:rsid w:val="00E110EC"/>
    <w:rsid w:val="00E206B1"/>
    <w:rsid w:val="00E20953"/>
    <w:rsid w:val="00E20998"/>
    <w:rsid w:val="00E209DD"/>
    <w:rsid w:val="00E223F4"/>
    <w:rsid w:val="00E224E0"/>
    <w:rsid w:val="00E252C8"/>
    <w:rsid w:val="00E25A04"/>
    <w:rsid w:val="00E27459"/>
    <w:rsid w:val="00E31633"/>
    <w:rsid w:val="00E32065"/>
    <w:rsid w:val="00E320E8"/>
    <w:rsid w:val="00E33077"/>
    <w:rsid w:val="00E34ADD"/>
    <w:rsid w:val="00E354C3"/>
    <w:rsid w:val="00E36958"/>
    <w:rsid w:val="00E378CE"/>
    <w:rsid w:val="00E40F09"/>
    <w:rsid w:val="00E43EC8"/>
    <w:rsid w:val="00E45C63"/>
    <w:rsid w:val="00E45D86"/>
    <w:rsid w:val="00E4630A"/>
    <w:rsid w:val="00E46F4B"/>
    <w:rsid w:val="00E47264"/>
    <w:rsid w:val="00E47AF5"/>
    <w:rsid w:val="00E50F95"/>
    <w:rsid w:val="00E51B34"/>
    <w:rsid w:val="00E532D7"/>
    <w:rsid w:val="00E542A9"/>
    <w:rsid w:val="00E5571A"/>
    <w:rsid w:val="00E563B6"/>
    <w:rsid w:val="00E63BB4"/>
    <w:rsid w:val="00E65523"/>
    <w:rsid w:val="00E65C04"/>
    <w:rsid w:val="00E66AD1"/>
    <w:rsid w:val="00E66F46"/>
    <w:rsid w:val="00E67922"/>
    <w:rsid w:val="00E705F9"/>
    <w:rsid w:val="00E71329"/>
    <w:rsid w:val="00E715F4"/>
    <w:rsid w:val="00E71F70"/>
    <w:rsid w:val="00E72058"/>
    <w:rsid w:val="00E7405C"/>
    <w:rsid w:val="00E755F4"/>
    <w:rsid w:val="00E75AC3"/>
    <w:rsid w:val="00E76C99"/>
    <w:rsid w:val="00E76DE5"/>
    <w:rsid w:val="00E77A56"/>
    <w:rsid w:val="00E803D6"/>
    <w:rsid w:val="00E81102"/>
    <w:rsid w:val="00E81AF3"/>
    <w:rsid w:val="00E8395D"/>
    <w:rsid w:val="00E83C90"/>
    <w:rsid w:val="00E84562"/>
    <w:rsid w:val="00E84688"/>
    <w:rsid w:val="00E85557"/>
    <w:rsid w:val="00E865F5"/>
    <w:rsid w:val="00E914D1"/>
    <w:rsid w:val="00E91FB2"/>
    <w:rsid w:val="00E926E3"/>
    <w:rsid w:val="00E92ED5"/>
    <w:rsid w:val="00E93715"/>
    <w:rsid w:val="00E94513"/>
    <w:rsid w:val="00E95F67"/>
    <w:rsid w:val="00E962C0"/>
    <w:rsid w:val="00EA1B99"/>
    <w:rsid w:val="00EA39C5"/>
    <w:rsid w:val="00EA46CD"/>
    <w:rsid w:val="00EA5676"/>
    <w:rsid w:val="00EA772D"/>
    <w:rsid w:val="00EB0452"/>
    <w:rsid w:val="00EB0721"/>
    <w:rsid w:val="00EB2114"/>
    <w:rsid w:val="00EB38F8"/>
    <w:rsid w:val="00EB45EC"/>
    <w:rsid w:val="00EC1A8D"/>
    <w:rsid w:val="00EC4125"/>
    <w:rsid w:val="00EC4137"/>
    <w:rsid w:val="00EC5C15"/>
    <w:rsid w:val="00EC5C9A"/>
    <w:rsid w:val="00EC7C2D"/>
    <w:rsid w:val="00ED27C1"/>
    <w:rsid w:val="00ED3F04"/>
    <w:rsid w:val="00ED51C2"/>
    <w:rsid w:val="00ED7268"/>
    <w:rsid w:val="00EE1D8A"/>
    <w:rsid w:val="00EE33A7"/>
    <w:rsid w:val="00EE408F"/>
    <w:rsid w:val="00EE449C"/>
    <w:rsid w:val="00EE644B"/>
    <w:rsid w:val="00EF1C74"/>
    <w:rsid w:val="00EF3638"/>
    <w:rsid w:val="00EF3855"/>
    <w:rsid w:val="00EF4786"/>
    <w:rsid w:val="00EF507F"/>
    <w:rsid w:val="00EF7A68"/>
    <w:rsid w:val="00F0271F"/>
    <w:rsid w:val="00F030FB"/>
    <w:rsid w:val="00F05545"/>
    <w:rsid w:val="00F0587A"/>
    <w:rsid w:val="00F06E70"/>
    <w:rsid w:val="00F07018"/>
    <w:rsid w:val="00F07740"/>
    <w:rsid w:val="00F07C23"/>
    <w:rsid w:val="00F07E9E"/>
    <w:rsid w:val="00F1152F"/>
    <w:rsid w:val="00F120E7"/>
    <w:rsid w:val="00F1439B"/>
    <w:rsid w:val="00F143E9"/>
    <w:rsid w:val="00F16F54"/>
    <w:rsid w:val="00F170B8"/>
    <w:rsid w:val="00F173DD"/>
    <w:rsid w:val="00F2152C"/>
    <w:rsid w:val="00F23186"/>
    <w:rsid w:val="00F23B55"/>
    <w:rsid w:val="00F249F9"/>
    <w:rsid w:val="00F26E57"/>
    <w:rsid w:val="00F275B0"/>
    <w:rsid w:val="00F3061F"/>
    <w:rsid w:val="00F34423"/>
    <w:rsid w:val="00F359CD"/>
    <w:rsid w:val="00F35C4C"/>
    <w:rsid w:val="00F37170"/>
    <w:rsid w:val="00F41000"/>
    <w:rsid w:val="00F425E0"/>
    <w:rsid w:val="00F4548B"/>
    <w:rsid w:val="00F45784"/>
    <w:rsid w:val="00F45F58"/>
    <w:rsid w:val="00F4694D"/>
    <w:rsid w:val="00F47437"/>
    <w:rsid w:val="00F512F7"/>
    <w:rsid w:val="00F54A77"/>
    <w:rsid w:val="00F6114C"/>
    <w:rsid w:val="00F61BD9"/>
    <w:rsid w:val="00F66E29"/>
    <w:rsid w:val="00F678E4"/>
    <w:rsid w:val="00F67A41"/>
    <w:rsid w:val="00F700BA"/>
    <w:rsid w:val="00F74024"/>
    <w:rsid w:val="00F74CEB"/>
    <w:rsid w:val="00F80B00"/>
    <w:rsid w:val="00F8108B"/>
    <w:rsid w:val="00F8296B"/>
    <w:rsid w:val="00F82B0D"/>
    <w:rsid w:val="00F84ABB"/>
    <w:rsid w:val="00F84BCA"/>
    <w:rsid w:val="00F852A3"/>
    <w:rsid w:val="00F857E5"/>
    <w:rsid w:val="00F85FA4"/>
    <w:rsid w:val="00F86C25"/>
    <w:rsid w:val="00F87A60"/>
    <w:rsid w:val="00F9043F"/>
    <w:rsid w:val="00F91B84"/>
    <w:rsid w:val="00F91D8A"/>
    <w:rsid w:val="00F92847"/>
    <w:rsid w:val="00F93049"/>
    <w:rsid w:val="00F93534"/>
    <w:rsid w:val="00F93C32"/>
    <w:rsid w:val="00F94E77"/>
    <w:rsid w:val="00F9550C"/>
    <w:rsid w:val="00F97594"/>
    <w:rsid w:val="00F97E2E"/>
    <w:rsid w:val="00FA0E12"/>
    <w:rsid w:val="00FA27DA"/>
    <w:rsid w:val="00FA2F33"/>
    <w:rsid w:val="00FA46E4"/>
    <w:rsid w:val="00FA49F4"/>
    <w:rsid w:val="00FA4A1E"/>
    <w:rsid w:val="00FA74DE"/>
    <w:rsid w:val="00FB2EC7"/>
    <w:rsid w:val="00FB3B4E"/>
    <w:rsid w:val="00FB4B28"/>
    <w:rsid w:val="00FB7106"/>
    <w:rsid w:val="00FB7363"/>
    <w:rsid w:val="00FB794A"/>
    <w:rsid w:val="00FC06C2"/>
    <w:rsid w:val="00FC2132"/>
    <w:rsid w:val="00FC2664"/>
    <w:rsid w:val="00FC42C5"/>
    <w:rsid w:val="00FC53FC"/>
    <w:rsid w:val="00FC676C"/>
    <w:rsid w:val="00FC6935"/>
    <w:rsid w:val="00FC6C71"/>
    <w:rsid w:val="00FD1C7C"/>
    <w:rsid w:val="00FD3724"/>
    <w:rsid w:val="00FD40B2"/>
    <w:rsid w:val="00FD64AA"/>
    <w:rsid w:val="00FD69BE"/>
    <w:rsid w:val="00FD774F"/>
    <w:rsid w:val="00FD7C92"/>
    <w:rsid w:val="00FE0CA8"/>
    <w:rsid w:val="00FE1A75"/>
    <w:rsid w:val="00FE1DCC"/>
    <w:rsid w:val="00FE213A"/>
    <w:rsid w:val="00FE323C"/>
    <w:rsid w:val="00FE325C"/>
    <w:rsid w:val="00FE37D1"/>
    <w:rsid w:val="00FE4CD3"/>
    <w:rsid w:val="00FE4D6D"/>
    <w:rsid w:val="00FF0186"/>
    <w:rsid w:val="00FF177A"/>
    <w:rsid w:val="00FF33B1"/>
    <w:rsid w:val="00FF3BE2"/>
    <w:rsid w:val="00FF4526"/>
    <w:rsid w:val="00FF5521"/>
    <w:rsid w:val="00FF7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D867DE"/>
  <w15:docId w15:val="{7E422892-8410-43F0-8F9B-FEF4BB877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before="120" w:after="120" w:line="276" w:lineRule="auto"/>
        <w:ind w:firstLine="72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0854"/>
    <w:pPr>
      <w:spacing w:before="0" w:after="0" w:line="240" w:lineRule="auto"/>
      <w:ind w:firstLine="0"/>
      <w:jc w:val="center"/>
    </w:pPr>
    <w:rPr>
      <w:rFonts w:eastAsia="Calibri" w:cs="Times New Roman"/>
    </w:rPr>
  </w:style>
  <w:style w:type="paragraph" w:styleId="Heading1">
    <w:name w:val="heading 1"/>
    <w:basedOn w:val="Normal"/>
    <w:next w:val="Normal"/>
    <w:link w:val="Heading1Char"/>
    <w:uiPriority w:val="1"/>
    <w:qFormat/>
    <w:rsid w:val="0003031C"/>
    <w:pPr>
      <w:widowControl w:val="0"/>
      <w:autoSpaceDE w:val="0"/>
      <w:autoSpaceDN w:val="0"/>
      <w:adjustRightInd w:val="0"/>
      <w:spacing w:before="118"/>
      <w:ind w:left="302"/>
      <w:jc w:val="both"/>
      <w:outlineLvl w:val="0"/>
    </w:pPr>
    <w:rPr>
      <w:rFonts w:eastAsiaTheme="minorEastAsia"/>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0C0854"/>
    <w:rPr>
      <w:sz w:val="26"/>
      <w:szCs w:val="26"/>
      <w:shd w:val="clear" w:color="auto" w:fill="FFFFFF"/>
    </w:rPr>
  </w:style>
  <w:style w:type="paragraph" w:styleId="BodyText">
    <w:name w:val="Body Text"/>
    <w:basedOn w:val="Normal"/>
    <w:link w:val="BodyTextChar1"/>
    <w:uiPriority w:val="99"/>
    <w:qFormat/>
    <w:rsid w:val="000C0854"/>
    <w:pPr>
      <w:widowControl w:val="0"/>
      <w:shd w:val="clear" w:color="auto" w:fill="FFFFFF"/>
      <w:spacing w:after="100" w:line="298" w:lineRule="auto"/>
      <w:ind w:firstLine="400"/>
      <w:jc w:val="left"/>
    </w:pPr>
    <w:rPr>
      <w:rFonts w:eastAsiaTheme="minorHAnsi" w:cstheme="minorBidi"/>
      <w:sz w:val="26"/>
      <w:szCs w:val="26"/>
    </w:rPr>
  </w:style>
  <w:style w:type="character" w:customStyle="1" w:styleId="BodyTextChar">
    <w:name w:val="Body Text Char"/>
    <w:basedOn w:val="DefaultParagraphFont"/>
    <w:uiPriority w:val="99"/>
    <w:semiHidden/>
    <w:rsid w:val="000C0854"/>
    <w:rPr>
      <w:rFonts w:eastAsia="Calibri" w:cs="Times New Roman"/>
    </w:rPr>
  </w:style>
  <w:style w:type="character" w:customStyle="1" w:styleId="fontstyle01">
    <w:name w:val="fontstyle01"/>
    <w:basedOn w:val="DefaultParagraphFont"/>
    <w:rsid w:val="00DF18EE"/>
    <w:rPr>
      <w:rFonts w:ascii="ArialMT" w:hAnsi="ArialMT" w:hint="default"/>
      <w:b w:val="0"/>
      <w:bCs w:val="0"/>
      <w:i w:val="0"/>
      <w:iCs w:val="0"/>
      <w:color w:val="000000"/>
      <w:sz w:val="20"/>
      <w:szCs w:val="20"/>
    </w:rPr>
  </w:style>
  <w:style w:type="character" w:styleId="Hyperlink">
    <w:name w:val="Hyperlink"/>
    <w:rsid w:val="00A36DB4"/>
    <w:rPr>
      <w:color w:val="0000FF"/>
      <w:u w:val="single"/>
    </w:rPr>
  </w:style>
  <w:style w:type="paragraph" w:styleId="ListParagraph">
    <w:name w:val="List Paragraph"/>
    <w:basedOn w:val="Normal"/>
    <w:uiPriority w:val="1"/>
    <w:qFormat/>
    <w:rsid w:val="00E926E3"/>
    <w:pPr>
      <w:ind w:left="720"/>
      <w:contextualSpacing/>
    </w:pPr>
  </w:style>
  <w:style w:type="paragraph" w:styleId="Header">
    <w:name w:val="header"/>
    <w:basedOn w:val="Normal"/>
    <w:link w:val="HeaderChar"/>
    <w:uiPriority w:val="99"/>
    <w:unhideWhenUsed/>
    <w:rsid w:val="00AD1B74"/>
    <w:pPr>
      <w:tabs>
        <w:tab w:val="center" w:pos="4680"/>
        <w:tab w:val="right" w:pos="9360"/>
      </w:tabs>
    </w:pPr>
  </w:style>
  <w:style w:type="character" w:customStyle="1" w:styleId="HeaderChar">
    <w:name w:val="Header Char"/>
    <w:basedOn w:val="DefaultParagraphFont"/>
    <w:link w:val="Header"/>
    <w:uiPriority w:val="99"/>
    <w:rsid w:val="00AD1B74"/>
    <w:rPr>
      <w:rFonts w:eastAsia="Calibri" w:cs="Times New Roman"/>
    </w:rPr>
  </w:style>
  <w:style w:type="paragraph" w:styleId="Footer">
    <w:name w:val="footer"/>
    <w:basedOn w:val="Normal"/>
    <w:link w:val="FooterChar"/>
    <w:uiPriority w:val="99"/>
    <w:unhideWhenUsed/>
    <w:rsid w:val="00AD1B74"/>
    <w:pPr>
      <w:tabs>
        <w:tab w:val="center" w:pos="4680"/>
        <w:tab w:val="right" w:pos="9360"/>
      </w:tabs>
    </w:pPr>
  </w:style>
  <w:style w:type="character" w:customStyle="1" w:styleId="FooterChar">
    <w:name w:val="Footer Char"/>
    <w:basedOn w:val="DefaultParagraphFont"/>
    <w:link w:val="Footer"/>
    <w:uiPriority w:val="99"/>
    <w:rsid w:val="00AD1B74"/>
    <w:rPr>
      <w:rFonts w:eastAsia="Calibri" w:cs="Times New Roman"/>
    </w:rPr>
  </w:style>
  <w:style w:type="character" w:customStyle="1" w:styleId="apple-converted-space">
    <w:name w:val="apple-converted-space"/>
    <w:basedOn w:val="DefaultParagraphFont"/>
    <w:rsid w:val="006757E5"/>
  </w:style>
  <w:style w:type="paragraph" w:styleId="BalloonText">
    <w:name w:val="Balloon Text"/>
    <w:basedOn w:val="Normal"/>
    <w:link w:val="BalloonTextChar"/>
    <w:uiPriority w:val="99"/>
    <w:semiHidden/>
    <w:unhideWhenUsed/>
    <w:rsid w:val="00774C89"/>
    <w:rPr>
      <w:rFonts w:ascii="Tahoma" w:hAnsi="Tahoma" w:cs="Tahoma"/>
      <w:sz w:val="16"/>
      <w:szCs w:val="16"/>
    </w:rPr>
  </w:style>
  <w:style w:type="character" w:customStyle="1" w:styleId="BalloonTextChar">
    <w:name w:val="Balloon Text Char"/>
    <w:basedOn w:val="DefaultParagraphFont"/>
    <w:link w:val="BalloonText"/>
    <w:uiPriority w:val="99"/>
    <w:semiHidden/>
    <w:rsid w:val="00774C89"/>
    <w:rPr>
      <w:rFonts w:ascii="Tahoma" w:eastAsia="Calibri" w:hAnsi="Tahoma" w:cs="Tahoma"/>
      <w:sz w:val="16"/>
      <w:szCs w:val="16"/>
    </w:rPr>
  </w:style>
  <w:style w:type="character" w:styleId="Emphasis">
    <w:name w:val="Emphasis"/>
    <w:basedOn w:val="DefaultParagraphFont"/>
    <w:uiPriority w:val="20"/>
    <w:qFormat/>
    <w:rsid w:val="006C60EB"/>
    <w:rPr>
      <w:i/>
      <w:iCs/>
    </w:rPr>
  </w:style>
  <w:style w:type="character" w:styleId="FootnoteReference">
    <w:name w:val="footnote reference"/>
    <w:aliases w:val="ftref Char Char,Footnote Char Char,ftref Char Char Char,Footnote Char Char Char,fr Char Char Char,16 Point Char Char Char,Superscript 6 Point Char Char Char,Footnote text Char Char Char,BearingPoint Char Char Char"/>
    <w:link w:val="ftrefChar"/>
    <w:rsid w:val="0091413D"/>
    <w:rPr>
      <w:vertAlign w:val="superscript"/>
    </w:rPr>
  </w:style>
  <w:style w:type="paragraph" w:styleId="FootnoteText">
    <w:name w:val="footnote text"/>
    <w:aliases w:val=" Char4,Char4,ft,(NECG) Footnote Text,Footnote Text Char Char Char Char Char,Footnote Text Char Char Char Char Char Char Ch,single space,fn,FOOTNOTES,Footnote Text Char1 Char,Footnote Text Char Char1 Char,FOOTNOTES Char,footnote text,Cha"/>
    <w:basedOn w:val="Normal"/>
    <w:link w:val="FootnoteTextChar"/>
    <w:qFormat/>
    <w:rsid w:val="0091413D"/>
    <w:pPr>
      <w:jc w:val="left"/>
    </w:pPr>
    <w:rPr>
      <w:rFonts w:eastAsia="Times New Roman" w:cs="Arial"/>
      <w:sz w:val="20"/>
      <w:szCs w:val="20"/>
    </w:rPr>
  </w:style>
  <w:style w:type="character" w:customStyle="1" w:styleId="FootnoteTextChar">
    <w:name w:val="Footnote Text Char"/>
    <w:aliases w:val=" Char4 Char,Char4 Char,ft Char,(NECG) Footnote Text Char,Footnote Text Char Char Char Char Char Char,Footnote Text Char Char Char Char Char Char Ch Char,single space Char,fn Char,FOOTNOTES Char1,Footnote Text Char1 Char Char,Cha Char"/>
    <w:basedOn w:val="DefaultParagraphFont"/>
    <w:link w:val="FootnoteText"/>
    <w:qFormat/>
    <w:rsid w:val="0091413D"/>
    <w:rPr>
      <w:rFonts w:eastAsia="Times New Roman" w:cs="Arial"/>
      <w:sz w:val="20"/>
      <w:szCs w:val="20"/>
    </w:rPr>
  </w:style>
  <w:style w:type="paragraph" w:customStyle="1" w:styleId="ftrefChar">
    <w:name w:val="ftref Char"/>
    <w:aliases w:val="Footnote Char,fr Char Char,16 Point Char Char,Superscript 6 Point Char Char,Footnote text Char Char,BearingPoint Char Char,Footnote Text1 Char Char,Ref Char Char,de nota al pie Char Char"/>
    <w:basedOn w:val="Normal"/>
    <w:next w:val="Normal"/>
    <w:link w:val="FootnoteReference"/>
    <w:rsid w:val="0091413D"/>
    <w:pPr>
      <w:spacing w:after="160" w:line="240" w:lineRule="exact"/>
      <w:jc w:val="left"/>
    </w:pPr>
    <w:rPr>
      <w:rFonts w:eastAsiaTheme="minorHAnsi" w:cstheme="minorBidi"/>
      <w:vertAlign w:val="superscript"/>
    </w:rPr>
  </w:style>
  <w:style w:type="character" w:customStyle="1" w:styleId="Vnbnnidung2">
    <w:name w:val="Văn bản nội dung (2)_"/>
    <w:link w:val="Vnbnnidung20"/>
    <w:rsid w:val="0091413D"/>
    <w:rPr>
      <w:sz w:val="26"/>
      <w:szCs w:val="26"/>
      <w:shd w:val="clear" w:color="auto" w:fill="FFFFFF"/>
    </w:rPr>
  </w:style>
  <w:style w:type="paragraph" w:customStyle="1" w:styleId="Vnbnnidung20">
    <w:name w:val="Văn bản nội dung (2)"/>
    <w:basedOn w:val="Normal"/>
    <w:link w:val="Vnbnnidung2"/>
    <w:rsid w:val="0091413D"/>
    <w:pPr>
      <w:widowControl w:val="0"/>
      <w:shd w:val="clear" w:color="auto" w:fill="FFFFFF"/>
      <w:spacing w:after="60" w:line="0" w:lineRule="atLeast"/>
      <w:ind w:hanging="800"/>
      <w:jc w:val="both"/>
    </w:pPr>
    <w:rPr>
      <w:rFonts w:eastAsiaTheme="minorHAnsi" w:cstheme="minorBidi"/>
      <w:sz w:val="26"/>
      <w:szCs w:val="26"/>
    </w:rPr>
  </w:style>
  <w:style w:type="character" w:styleId="FollowedHyperlink">
    <w:name w:val="FollowedHyperlink"/>
    <w:basedOn w:val="DefaultParagraphFont"/>
    <w:uiPriority w:val="99"/>
    <w:semiHidden/>
    <w:unhideWhenUsed/>
    <w:rsid w:val="00C47DC9"/>
    <w:rPr>
      <w:color w:val="800080" w:themeColor="followedHyperlink"/>
      <w:u w:val="single"/>
    </w:rPr>
  </w:style>
  <w:style w:type="table" w:styleId="TableGrid">
    <w:name w:val="Table Grid"/>
    <w:basedOn w:val="TableNormal"/>
    <w:uiPriority w:val="59"/>
    <w:rsid w:val="00A4657F"/>
    <w:pPr>
      <w:spacing w:before="0" w:after="0" w:line="240" w:lineRule="auto"/>
      <w:ind w:firstLine="0"/>
    </w:pPr>
    <w:rPr>
      <w:rFonts w:cs="Courier New"/>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03031C"/>
    <w:rPr>
      <w:rFonts w:eastAsiaTheme="minorEastAsia" w:cs="Times New Roman"/>
      <w:b/>
      <w:bCs/>
      <w:szCs w:val="28"/>
    </w:rPr>
  </w:style>
  <w:style w:type="paragraph" w:customStyle="1" w:styleId="TableParagraph">
    <w:name w:val="Table Paragraph"/>
    <w:basedOn w:val="Normal"/>
    <w:uiPriority w:val="1"/>
    <w:qFormat/>
    <w:rsid w:val="00845810"/>
    <w:pPr>
      <w:widowControl w:val="0"/>
      <w:autoSpaceDE w:val="0"/>
      <w:autoSpaceDN w:val="0"/>
      <w:adjustRightInd w:val="0"/>
      <w:jc w:val="left"/>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v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hongtho.laichau.gov.vn/tin-tuc-su-kien/phong-tho-mo-dot-cao-diem-65-ngay-dem-trien-khai-cai-dat-su-dung-ung-dung-vneid-kich-hoat-tai-khoan-dinh-danh-dien-tu.html" TargetMode="External"/><Relationship Id="rId5" Type="http://schemas.openxmlformats.org/officeDocument/2006/relationships/webSettings" Target="webSettings.xml"/><Relationship Id="rId10" Type="http://schemas.openxmlformats.org/officeDocument/2006/relationships/hyperlink" Target="https://www.facebook.com/ubndhuyenphongtho" TargetMode="External"/><Relationship Id="rId4" Type="http://schemas.openxmlformats.org/officeDocument/2006/relationships/settings" Target="settings.xml"/><Relationship Id="rId9" Type="http://schemas.openxmlformats.org/officeDocument/2006/relationships/hyperlink" Target="http://dichvucong.laichau.gov.v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6EB8B-D081-47A5-ABE5-11D44F37F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3235</Words>
  <Characters>18445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UBPT</cp:lastModifiedBy>
  <cp:revision>2</cp:revision>
  <cp:lastPrinted>2023-02-27T07:17:00Z</cp:lastPrinted>
  <dcterms:created xsi:type="dcterms:W3CDTF">2023-07-05T07:26:00Z</dcterms:created>
  <dcterms:modified xsi:type="dcterms:W3CDTF">2023-07-05T07:26:00Z</dcterms:modified>
</cp:coreProperties>
</file>